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294B" w14:textId="00066E66" w:rsidR="00E45B58" w:rsidRPr="00F613EF" w:rsidRDefault="001D7E15" w:rsidP="00F613EF">
      <w:pPr>
        <w:widowControl/>
        <w:spacing w:line="240" w:lineRule="auto"/>
        <w:ind w:left="5670"/>
        <w:jc w:val="right"/>
        <w:rPr>
          <w:rFonts w:eastAsia="Times New Roman" w:cs="Times New Roman"/>
          <w:color w:val="auto"/>
          <w:kern w:val="0"/>
          <w:sz w:val="16"/>
          <w:szCs w:val="16"/>
          <w:lang w:eastAsia="ar-SA" w:bidi="ar-SA"/>
        </w:rPr>
      </w:pPr>
      <w:r w:rsidRPr="00F613EF">
        <w:rPr>
          <w:rFonts w:eastAsia="Times New Roman" w:cs="Times New Roman"/>
          <w:color w:val="auto"/>
          <w:kern w:val="0"/>
          <w:sz w:val="16"/>
          <w:szCs w:val="16"/>
          <w:lang w:eastAsia="ar-SA" w:bidi="ar-SA"/>
        </w:rPr>
        <w:t>Załącznik nr 4</w:t>
      </w:r>
      <w:r w:rsidR="007A4AB2" w:rsidRPr="00F613EF">
        <w:rPr>
          <w:rFonts w:eastAsia="Times New Roman" w:cs="Times New Roman"/>
          <w:color w:val="auto"/>
          <w:kern w:val="0"/>
          <w:sz w:val="16"/>
          <w:szCs w:val="16"/>
          <w:lang w:eastAsia="ar-SA" w:bidi="ar-SA"/>
        </w:rPr>
        <w:t xml:space="preserve"> </w:t>
      </w:r>
      <w:r w:rsidR="00E45B58" w:rsidRPr="00F613EF">
        <w:rPr>
          <w:rFonts w:eastAsia="Times New Roman" w:cs="Times New Roman"/>
          <w:color w:val="auto"/>
          <w:kern w:val="0"/>
          <w:sz w:val="16"/>
          <w:szCs w:val="16"/>
          <w:lang w:eastAsia="ar-SA" w:bidi="ar-SA"/>
        </w:rPr>
        <w:t>do wniosku o przyznanie jednorazowo środków na</w:t>
      </w:r>
      <w:r w:rsidR="00F613EF">
        <w:rPr>
          <w:rFonts w:eastAsia="Times New Roman" w:cs="Times New Roman"/>
          <w:color w:val="auto"/>
          <w:kern w:val="0"/>
          <w:sz w:val="16"/>
          <w:szCs w:val="16"/>
          <w:lang w:eastAsia="ar-SA" w:bidi="ar-SA"/>
        </w:rPr>
        <w:t xml:space="preserve"> </w:t>
      </w:r>
      <w:r w:rsidR="00E45B58" w:rsidRPr="00F613EF">
        <w:rPr>
          <w:rFonts w:eastAsia="Times New Roman" w:cs="Times New Roman"/>
          <w:color w:val="auto"/>
          <w:kern w:val="0"/>
          <w:sz w:val="16"/>
          <w:szCs w:val="16"/>
          <w:lang w:eastAsia="ar-SA" w:bidi="ar-SA"/>
        </w:rPr>
        <w:t>podjęcie działalności gospodarczej</w:t>
      </w:r>
    </w:p>
    <w:p w14:paraId="57F416D2" w14:textId="35105C0C" w:rsidR="00A52FCD" w:rsidRPr="00AE15FA" w:rsidRDefault="00A52FCD" w:rsidP="00AE15FA">
      <w:pPr>
        <w:widowControl/>
        <w:shd w:val="clear" w:color="auto" w:fill="A8D08D" w:themeFill="accent6" w:themeFillTint="99"/>
        <w:spacing w:before="120" w:after="120" w:line="240" w:lineRule="auto"/>
        <w:jc w:val="center"/>
        <w:rPr>
          <w:rFonts w:eastAsia="Times New Roman" w:cs="Times New Roman"/>
          <w:i/>
          <w:color w:val="auto"/>
          <w:kern w:val="0"/>
          <w:sz w:val="20"/>
          <w:szCs w:val="20"/>
          <w:lang w:eastAsia="ar-SA" w:bidi="ar-SA"/>
        </w:rPr>
      </w:pPr>
      <w:r w:rsidRPr="00AE15FA">
        <w:rPr>
          <w:rFonts w:eastAsia="Times New Roman" w:cs="Times New Roman"/>
          <w:b/>
          <w:color w:val="auto"/>
          <w:kern w:val="0"/>
          <w:sz w:val="20"/>
          <w:szCs w:val="20"/>
          <w:lang w:eastAsia="ar-SA" w:bidi="ar-SA"/>
        </w:rPr>
        <w:t>OŚWIADCZENIE WNIOSKODAWCY</w:t>
      </w:r>
      <w:r w:rsidR="00766BFB" w:rsidRPr="00AE15FA">
        <w:rPr>
          <w:rFonts w:eastAsia="Times New Roman" w:cs="Times New Roman"/>
          <w:b/>
          <w:color w:val="auto"/>
          <w:kern w:val="0"/>
          <w:sz w:val="20"/>
          <w:szCs w:val="20"/>
          <w:lang w:eastAsia="ar-SA" w:bidi="ar-SA"/>
        </w:rPr>
        <w:t xml:space="preserve"> O </w:t>
      </w:r>
      <w:r w:rsidR="003A770B" w:rsidRPr="00AE15FA">
        <w:rPr>
          <w:rFonts w:eastAsia="Times New Roman" w:cs="Times New Roman"/>
          <w:b/>
          <w:color w:val="auto"/>
          <w:kern w:val="0"/>
          <w:sz w:val="20"/>
          <w:szCs w:val="20"/>
          <w:lang w:eastAsia="ar-SA" w:bidi="ar-SA"/>
        </w:rPr>
        <w:t>WIELKOŚCI</w:t>
      </w:r>
      <w:r w:rsidR="00766BFB" w:rsidRPr="00AE15FA">
        <w:rPr>
          <w:rFonts w:eastAsia="Times New Roman" w:cs="Times New Roman"/>
          <w:b/>
          <w:color w:val="auto"/>
          <w:kern w:val="0"/>
          <w:sz w:val="20"/>
          <w:szCs w:val="20"/>
          <w:lang w:eastAsia="ar-SA" w:bidi="ar-SA"/>
        </w:rPr>
        <w:t xml:space="preserve"> OTRZYMANEJ POMOCY </w:t>
      </w:r>
      <w:r w:rsidR="00766BFB" w:rsidRPr="00AE15FA">
        <w:rPr>
          <w:rFonts w:eastAsia="Times New Roman" w:cs="Times New Roman"/>
          <w:b/>
          <w:i/>
          <w:color w:val="auto"/>
          <w:kern w:val="0"/>
          <w:sz w:val="20"/>
          <w:szCs w:val="20"/>
          <w:lang w:eastAsia="ar-SA" w:bidi="ar-SA"/>
        </w:rPr>
        <w:t>DE MINIMIS</w:t>
      </w:r>
    </w:p>
    <w:p w14:paraId="5FDC0384" w14:textId="146A9780" w:rsidR="001C0452" w:rsidRPr="00433014" w:rsidRDefault="00E6179E" w:rsidP="009248E6">
      <w:pPr>
        <w:widowControl/>
        <w:spacing w:line="240" w:lineRule="auto"/>
        <w:jc w:val="center"/>
        <w:rPr>
          <w:rFonts w:eastAsia="Times New Roman" w:cs="Times New Roman"/>
          <w:color w:val="auto"/>
          <w:kern w:val="0"/>
          <w:sz w:val="22"/>
          <w:szCs w:val="22"/>
          <w:u w:val="single"/>
          <w:lang w:eastAsia="ar-SA" w:bidi="ar-SA"/>
        </w:rPr>
      </w:pPr>
      <w:r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dotyczy wnioskodawcy ubiegającego się o pomoc </w:t>
      </w:r>
      <w:r w:rsidRPr="00433014">
        <w:rPr>
          <w:rFonts w:eastAsia="Times New Roman" w:cs="Times New Roman"/>
          <w:i/>
          <w:iCs/>
          <w:color w:val="auto"/>
          <w:kern w:val="0"/>
          <w:sz w:val="18"/>
          <w:szCs w:val="18"/>
          <w:lang w:eastAsia="ar-SA" w:bidi="ar-SA"/>
        </w:rPr>
        <w:t>de minimis</w:t>
      </w:r>
      <w:r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w oparciu o rozporządzenie Komisji (UE) </w:t>
      </w:r>
      <w:r w:rsidRPr="00433014">
        <w:rPr>
          <w:rFonts w:eastAsia="Times New Roman" w:cs="Times New Roman"/>
          <w:b/>
          <w:bCs/>
          <w:color w:val="auto"/>
          <w:kern w:val="0"/>
          <w:sz w:val="18"/>
          <w:szCs w:val="18"/>
          <w:lang w:eastAsia="ar-SA" w:bidi="ar-SA"/>
        </w:rPr>
        <w:t>2023/2831</w:t>
      </w:r>
      <w:r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z dnia 13</w:t>
      </w:r>
      <w:r w:rsidR="009248E6"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 </w:t>
      </w:r>
      <w:r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grudnia</w:t>
      </w:r>
      <w:r w:rsidR="009248E6"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 </w:t>
      </w:r>
      <w:r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2023 r. w sprawie stosowania art. 107 i 108 Traktatu o funkcjonowaniu Unii Europejskiej do pomocy </w:t>
      </w:r>
      <w:r w:rsidRPr="00433014">
        <w:rPr>
          <w:rFonts w:eastAsia="Times New Roman" w:cs="Times New Roman"/>
          <w:i/>
          <w:iCs/>
          <w:color w:val="auto"/>
          <w:kern w:val="0"/>
          <w:sz w:val="18"/>
          <w:szCs w:val="18"/>
          <w:lang w:eastAsia="ar-SA" w:bidi="ar-SA"/>
        </w:rPr>
        <w:t>de minimis</w:t>
      </w:r>
      <w:r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(Dz.</w:t>
      </w:r>
      <w:r w:rsidR="009248E6"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 </w:t>
      </w:r>
      <w:r w:rsidRPr="00433014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Urz. UE L 2023/2831 z 15.12.2023)</w:t>
      </w:r>
    </w:p>
    <w:p w14:paraId="4C35D54E" w14:textId="77777777" w:rsidR="00E6179E" w:rsidRPr="00433014" w:rsidRDefault="00E6179E" w:rsidP="004635EB">
      <w:pPr>
        <w:widowControl/>
        <w:spacing w:line="240" w:lineRule="auto"/>
        <w:rPr>
          <w:rFonts w:eastAsia="Times New Roman" w:cs="Times New Roman"/>
          <w:color w:val="auto"/>
          <w:kern w:val="0"/>
          <w:sz w:val="20"/>
          <w:szCs w:val="20"/>
          <w:u w:val="single"/>
          <w:lang w:eastAsia="ar-SA" w:bidi="ar-SA"/>
        </w:rPr>
      </w:pPr>
    </w:p>
    <w:p w14:paraId="3F063434" w14:textId="130B05F5" w:rsidR="00212A98" w:rsidRPr="002E076F" w:rsidRDefault="00212A98" w:rsidP="00212A98">
      <w:pPr>
        <w:widowControl/>
        <w:suppressAutoHyphens w:val="0"/>
        <w:spacing w:line="240" w:lineRule="auto"/>
        <w:jc w:val="both"/>
        <w:rPr>
          <w:rFonts w:eastAsia="Times New Roman" w:cs="Times New Roman"/>
          <w:bCs/>
          <w:color w:val="auto"/>
          <w:kern w:val="0"/>
          <w:sz w:val="18"/>
          <w:szCs w:val="18"/>
          <w:lang w:bidi="ar-SA"/>
        </w:rPr>
      </w:pPr>
      <w:r w:rsidRPr="002E076F">
        <w:rPr>
          <w:rFonts w:eastAsia="Times New Roman" w:cs="Times New Roman"/>
          <w:bCs/>
          <w:color w:val="auto"/>
          <w:kern w:val="0"/>
          <w:sz w:val="18"/>
          <w:szCs w:val="18"/>
          <w:lang w:bidi="ar-SA"/>
        </w:rPr>
        <w:t xml:space="preserve">Informacje dotyczące </w:t>
      </w:r>
      <w:r w:rsidR="00932C7E">
        <w:rPr>
          <w:rFonts w:eastAsia="Times New Roman" w:cs="Times New Roman"/>
          <w:bCs/>
          <w:color w:val="auto"/>
          <w:kern w:val="0"/>
          <w:sz w:val="18"/>
          <w:szCs w:val="18"/>
          <w:lang w:bidi="ar-SA"/>
        </w:rPr>
        <w:t>wnioskodawcy</w:t>
      </w:r>
      <w:r w:rsidR="009248E6" w:rsidRPr="002E076F">
        <w:rPr>
          <w:rFonts w:eastAsia="Times New Roman" w:cs="Times New Roman"/>
          <w:bCs/>
          <w:color w:val="auto"/>
          <w:kern w:val="0"/>
          <w:sz w:val="18"/>
          <w:szCs w:val="18"/>
          <w:lang w:bidi="ar-SA"/>
        </w:rPr>
        <w:t>,</w:t>
      </w:r>
      <w:r w:rsidRPr="002E076F">
        <w:rPr>
          <w:rFonts w:eastAsia="Times New Roman" w:cs="Times New Roman"/>
          <w:bCs/>
          <w:color w:val="auto"/>
          <w:kern w:val="0"/>
          <w:sz w:val="18"/>
          <w:szCs w:val="18"/>
          <w:lang w:bidi="ar-SA"/>
        </w:rPr>
        <w:t xml:space="preserve"> któremu ma być udzielona pomoc </w:t>
      </w:r>
      <w:r w:rsidRPr="002E076F">
        <w:rPr>
          <w:rFonts w:eastAsia="Times New Roman" w:cs="Times New Roman"/>
          <w:bCs/>
          <w:i/>
          <w:color w:val="auto"/>
          <w:kern w:val="0"/>
          <w:sz w:val="18"/>
          <w:szCs w:val="18"/>
          <w:lang w:bidi="ar-SA"/>
        </w:rPr>
        <w:t>de minimis:</w:t>
      </w:r>
    </w:p>
    <w:p w14:paraId="167FC9A7" w14:textId="77777777" w:rsidR="001C0452" w:rsidRPr="00433014" w:rsidRDefault="001C0452" w:rsidP="001C0452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12"/>
          <w:szCs w:val="12"/>
          <w:lang w:eastAsia="ar-SA" w:bidi="ar-SA"/>
        </w:rPr>
      </w:pPr>
    </w:p>
    <w:p w14:paraId="3F67D852" w14:textId="474261D0" w:rsidR="001C0452" w:rsidRPr="002E076F" w:rsidRDefault="00212A98" w:rsidP="00212A98">
      <w:pPr>
        <w:widowControl/>
        <w:spacing w:line="240" w:lineRule="auto"/>
        <w:jc w:val="both"/>
        <w:rPr>
          <w:rFonts w:cs="Times New Roman"/>
          <w:sz w:val="18"/>
          <w:szCs w:val="18"/>
          <w:lang w:eastAsia="ar-SA" w:bidi="ar-SA"/>
        </w:rPr>
      </w:pPr>
      <w:r w:rsidRPr="002E076F">
        <w:rPr>
          <w:rFonts w:cs="Times New Roman"/>
          <w:sz w:val="18"/>
          <w:szCs w:val="18"/>
          <w:lang w:eastAsia="ar-SA" w:bidi="ar-SA"/>
        </w:rPr>
        <w:t xml:space="preserve">Identyfikator podatkowy NIP </w:t>
      </w:r>
      <w:r w:rsidR="00932C7E">
        <w:rPr>
          <w:rFonts w:cs="Times New Roman"/>
          <w:sz w:val="18"/>
          <w:szCs w:val="18"/>
          <w:lang w:eastAsia="ar-SA" w:bidi="ar-SA"/>
        </w:rPr>
        <w:t>wnioskodawcy</w:t>
      </w:r>
      <w:r w:rsidRPr="002E076F">
        <w:rPr>
          <w:rFonts w:cs="Times New Roman"/>
          <w:sz w:val="18"/>
          <w:szCs w:val="18"/>
          <w:lang w:eastAsia="ar-SA" w:bidi="ar-SA"/>
        </w:rPr>
        <w:t>:</w:t>
      </w:r>
    </w:p>
    <w:tbl>
      <w:tblPr>
        <w:tblW w:w="341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</w:tblGrid>
      <w:tr w:rsidR="0044265A" w:rsidRPr="00433014" w14:paraId="06102F7F" w14:textId="77777777" w:rsidTr="0099090A">
        <w:trPr>
          <w:trHeight w:hRule="exact" w:val="34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A8354" w14:textId="571DD0E7" w:rsidR="0044265A" w:rsidRPr="00433014" w:rsidRDefault="0044265A" w:rsidP="00212A98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color w:val="auto"/>
                <w:kern w:val="0"/>
                <w:sz w:val="16"/>
                <w:szCs w:val="16"/>
                <w:lang w:bidi="ar-SA"/>
              </w:rPr>
            </w:pP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instrText xml:space="preserve"> FORMTEXT </w:instrTex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separate"/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end"/>
            </w:r>
          </w:p>
        </w:tc>
      </w:tr>
    </w:tbl>
    <w:p w14:paraId="77816E18" w14:textId="77777777" w:rsidR="00212A98" w:rsidRPr="00433014" w:rsidRDefault="00212A98" w:rsidP="00212A98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12"/>
          <w:szCs w:val="12"/>
          <w:lang w:eastAsia="ar-SA" w:bidi="ar-SA"/>
        </w:rPr>
      </w:pPr>
    </w:p>
    <w:tbl>
      <w:tblPr>
        <w:tblStyle w:val="Tabela-Siatka"/>
        <w:tblW w:w="0" w:type="auto"/>
        <w:tblInd w:w="108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52"/>
        <w:gridCol w:w="4652"/>
      </w:tblGrid>
      <w:tr w:rsidR="0099090A" w:rsidRPr="002E076F" w14:paraId="0A87C2C6" w14:textId="49B4FC00" w:rsidTr="0099090A">
        <w:trPr>
          <w:trHeight w:val="271"/>
        </w:trPr>
        <w:tc>
          <w:tcPr>
            <w:tcW w:w="46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B47F63" w14:textId="2E9FA65A" w:rsidR="00153109" w:rsidRPr="002E076F" w:rsidRDefault="00153109" w:rsidP="00212A98">
            <w:pPr>
              <w:widowControl/>
              <w:spacing w:line="240" w:lineRule="auto"/>
              <w:rPr>
                <w:rFonts w:eastAsia="Times New Roman" w:cs="Times New Roman"/>
                <w:color w:val="auto"/>
                <w:kern w:val="0"/>
                <w:sz w:val="18"/>
                <w:szCs w:val="18"/>
                <w:lang w:eastAsia="ar-SA"/>
              </w:rPr>
            </w:pPr>
            <w:r w:rsidRPr="002E076F">
              <w:rPr>
                <w:rFonts w:eastAsia="Times New Roman" w:cs="Times New Roman"/>
                <w:color w:val="auto"/>
                <w:kern w:val="0"/>
                <w:sz w:val="18"/>
                <w:szCs w:val="18"/>
                <w:lang w:eastAsia="ar-SA" w:bidi="ar-SA"/>
              </w:rPr>
              <w:t xml:space="preserve">Imię i nazwisko </w:t>
            </w:r>
            <w:r w:rsidR="00932C7E">
              <w:rPr>
                <w:rFonts w:eastAsia="Times New Roman" w:cs="Times New Roman"/>
                <w:color w:val="auto"/>
                <w:kern w:val="0"/>
                <w:sz w:val="18"/>
                <w:szCs w:val="18"/>
                <w:lang w:eastAsia="ar-SA" w:bidi="ar-SA"/>
              </w:rPr>
              <w:t>wnioskodawcy</w:t>
            </w:r>
            <w:r w:rsidRPr="002E076F">
              <w:rPr>
                <w:rFonts w:eastAsia="Times New Roman" w:cs="Times New Roman"/>
                <w:color w:val="auto"/>
                <w:kern w:val="0"/>
                <w:sz w:val="18"/>
                <w:szCs w:val="18"/>
                <w:lang w:eastAsia="ar-SA" w:bidi="ar-SA"/>
              </w:rPr>
              <w:t>:</w:t>
            </w:r>
          </w:p>
        </w:tc>
        <w:tc>
          <w:tcPr>
            <w:tcW w:w="4652" w:type="dxa"/>
            <w:tcBorders>
              <w:top w:val="nil"/>
              <w:left w:val="nil"/>
              <w:right w:val="nil"/>
            </w:tcBorders>
            <w:vAlign w:val="bottom"/>
          </w:tcPr>
          <w:p w14:paraId="3F345DAC" w14:textId="5592802C" w:rsidR="00153109" w:rsidRPr="002E076F" w:rsidRDefault="00153109" w:rsidP="00212A98">
            <w:pPr>
              <w:widowControl/>
              <w:spacing w:line="240" w:lineRule="auto"/>
              <w:rPr>
                <w:rFonts w:eastAsia="Times New Roman" w:cs="Times New Roman"/>
                <w:color w:val="auto"/>
                <w:kern w:val="0"/>
                <w:sz w:val="18"/>
                <w:szCs w:val="18"/>
                <w:lang w:eastAsia="ar-SA"/>
              </w:rPr>
            </w:pPr>
            <w:r w:rsidRPr="002E076F">
              <w:rPr>
                <w:rFonts w:eastAsia="Times New Roman" w:cs="Times New Roman"/>
                <w:color w:val="auto"/>
                <w:kern w:val="0"/>
                <w:sz w:val="18"/>
                <w:szCs w:val="18"/>
                <w:lang w:eastAsia="ar-SA" w:bidi="ar-SA"/>
              </w:rPr>
              <w:t xml:space="preserve">Adres miejsca zamieszkania </w:t>
            </w:r>
            <w:r w:rsidR="00932C7E">
              <w:rPr>
                <w:rFonts w:eastAsia="Times New Roman" w:cs="Times New Roman"/>
                <w:color w:val="auto"/>
                <w:kern w:val="0"/>
                <w:sz w:val="18"/>
                <w:szCs w:val="18"/>
                <w:lang w:eastAsia="ar-SA" w:bidi="ar-SA"/>
              </w:rPr>
              <w:t>wnioskodawcy</w:t>
            </w:r>
            <w:r w:rsidRPr="002E076F">
              <w:rPr>
                <w:rFonts w:eastAsia="Times New Roman" w:cs="Times New Roman"/>
                <w:color w:val="auto"/>
                <w:kern w:val="0"/>
                <w:sz w:val="18"/>
                <w:szCs w:val="18"/>
                <w:lang w:eastAsia="ar-SA" w:bidi="ar-SA"/>
              </w:rPr>
              <w:t>:</w:t>
            </w:r>
          </w:p>
        </w:tc>
      </w:tr>
      <w:tr w:rsidR="0099090A" w:rsidRPr="00433014" w14:paraId="7FF0A203" w14:textId="56FA68DF" w:rsidTr="0099090A">
        <w:trPr>
          <w:trHeight w:hRule="exact" w:val="907"/>
        </w:trPr>
        <w:tc>
          <w:tcPr>
            <w:tcW w:w="4652" w:type="dxa"/>
            <w:hideMark/>
          </w:tcPr>
          <w:p w14:paraId="1547D630" w14:textId="5E373FA6" w:rsidR="00153109" w:rsidRPr="00433014" w:rsidRDefault="0044265A" w:rsidP="00212A98">
            <w:pPr>
              <w:widowControl/>
              <w:spacing w:line="240" w:lineRule="auto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instrText xml:space="preserve"> FORMTEXT </w:instrTex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separate"/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end"/>
            </w:r>
          </w:p>
        </w:tc>
        <w:tc>
          <w:tcPr>
            <w:tcW w:w="4652" w:type="dxa"/>
          </w:tcPr>
          <w:p w14:paraId="5F962799" w14:textId="699E4DEB" w:rsidR="00153109" w:rsidRPr="00433014" w:rsidRDefault="0044265A" w:rsidP="00212A98">
            <w:pPr>
              <w:widowControl/>
              <w:spacing w:line="240" w:lineRule="auto"/>
              <w:rPr>
                <w:rFonts w:eastAsia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instrText xml:space="preserve"> FORMTEXT </w:instrTex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separate"/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end"/>
            </w:r>
          </w:p>
        </w:tc>
      </w:tr>
    </w:tbl>
    <w:p w14:paraId="486DED30" w14:textId="538AAEA6" w:rsidR="001C0452" w:rsidRPr="002E076F" w:rsidRDefault="001C0452" w:rsidP="00212A98">
      <w:pPr>
        <w:widowControl/>
        <w:spacing w:line="240" w:lineRule="auto"/>
        <w:jc w:val="both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</w:p>
    <w:p w14:paraId="15F815E8" w14:textId="68600B8B" w:rsidR="00EF7E20" w:rsidRPr="002E076F" w:rsidRDefault="001F79AF" w:rsidP="002E076F">
      <w:pPr>
        <w:pStyle w:val="Akapitzlist"/>
        <w:widowControl/>
        <w:numPr>
          <w:ilvl w:val="0"/>
          <w:numId w:val="47"/>
        </w:numPr>
        <w:spacing w:line="360" w:lineRule="auto"/>
        <w:ind w:left="425" w:hanging="425"/>
        <w:jc w:val="both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Oświadczam, że</w:t>
      </w:r>
      <w:r w:rsidR="009248E6" w:rsidRPr="002E076F">
        <w:rPr>
          <w:rStyle w:val="Odwoanieprzypisudolnego"/>
          <w:rFonts w:eastAsia="Times New Roman" w:cs="Times New Roman"/>
          <w:color w:val="auto"/>
          <w:kern w:val="0"/>
          <w:sz w:val="18"/>
          <w:szCs w:val="18"/>
          <w:vertAlign w:val="baseline"/>
          <w:lang w:eastAsia="ar-SA" w:bidi="ar-SA"/>
        </w:rPr>
        <w:footnoteReference w:customMarkFollows="1" w:id="1"/>
        <w:t>*</w:t>
      </w:r>
      <w:r w:rsidR="00EF7E20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:</w:t>
      </w:r>
    </w:p>
    <w:p w14:paraId="7B0A262F" w14:textId="1651AD28" w:rsidR="008B158F" w:rsidRPr="002E076F" w:rsidRDefault="009248E6" w:rsidP="002E076F">
      <w:pPr>
        <w:widowControl/>
        <w:spacing w:line="240" w:lineRule="auto"/>
        <w:ind w:left="765" w:hanging="340"/>
        <w:jc w:val="both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instrText xml:space="preserve"> FORMCHECKBOX </w:instrText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fldChar w:fldCharType="separate"/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fldChar w:fldCharType="end"/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ab/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w okresie </w:t>
      </w:r>
      <w:r w:rsidR="00932C7E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minionych </w:t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trzech lat </w:t>
      </w:r>
      <w:r w:rsidRPr="002E076F">
        <w:rPr>
          <w:rFonts w:eastAsia="Times New Roman" w:cs="Times New Roman"/>
          <w:b/>
          <w:bCs/>
          <w:color w:val="auto"/>
          <w:kern w:val="0"/>
          <w:sz w:val="18"/>
          <w:szCs w:val="18"/>
          <w:lang w:eastAsia="ar-SA" w:bidi="ar-SA"/>
        </w:rPr>
        <w:t>nie otrzymał</w:t>
      </w:r>
      <w:r w:rsidR="00932C7E">
        <w:rPr>
          <w:rFonts w:eastAsia="Times New Roman" w:cs="Times New Roman"/>
          <w:b/>
          <w:bCs/>
          <w:color w:val="auto"/>
          <w:kern w:val="0"/>
          <w:sz w:val="18"/>
          <w:szCs w:val="18"/>
          <w:lang w:eastAsia="ar-SA" w:bidi="ar-SA"/>
        </w:rPr>
        <w:t>em(am)</w:t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</w:t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pomoc</w:t>
      </w:r>
      <w:r w:rsidR="00153109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y</w:t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</w:t>
      </w:r>
      <w:r w:rsidR="008B158F"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de minimis</w:t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i pomoc</w:t>
      </w:r>
      <w:r w:rsidR="00153109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y</w:t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</w:t>
      </w:r>
      <w:r w:rsidR="008B158F"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de minimis</w:t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w rolnictwie i</w:t>
      </w:r>
      <w:r w:rsidR="001322DB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 </w:t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pomoc</w:t>
      </w:r>
      <w:r w:rsidR="00153109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y</w:t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</w:t>
      </w:r>
      <w:r w:rsidR="008B158F"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de</w:t>
      </w:r>
      <w:r w:rsidR="006265E1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 </w:t>
      </w:r>
      <w:r w:rsidR="008B158F"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minimis</w:t>
      </w:r>
      <w:r w:rsidR="008B158F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w rybołówstwi</w:t>
      </w:r>
      <w:r w:rsidR="00153109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e;</w:t>
      </w:r>
    </w:p>
    <w:p w14:paraId="0B7FF4B3" w14:textId="70B8FF39" w:rsidR="009248E6" w:rsidRDefault="009248E6" w:rsidP="002E076F">
      <w:pPr>
        <w:widowControl/>
        <w:spacing w:line="240" w:lineRule="auto"/>
        <w:ind w:left="765" w:hanging="340"/>
        <w:jc w:val="both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instrText xml:space="preserve"> FORMCHECKBOX </w:instrText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fldChar w:fldCharType="separate"/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fldChar w:fldCharType="end"/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ab/>
        <w:t xml:space="preserve">w okresie </w:t>
      </w:r>
      <w:r w:rsidR="00932C7E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minionych </w:t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trzech lat </w:t>
      </w:r>
      <w:r w:rsidRPr="002E076F">
        <w:rPr>
          <w:rFonts w:eastAsia="Times New Roman" w:cs="Times New Roman"/>
          <w:b/>
          <w:bCs/>
          <w:color w:val="auto"/>
          <w:kern w:val="0"/>
          <w:sz w:val="18"/>
          <w:szCs w:val="18"/>
          <w:lang w:eastAsia="ar-SA" w:bidi="ar-SA"/>
        </w:rPr>
        <w:t>otrzymał</w:t>
      </w:r>
      <w:r w:rsidR="006265E1">
        <w:rPr>
          <w:rFonts w:eastAsia="Times New Roman" w:cs="Times New Roman"/>
          <w:b/>
          <w:bCs/>
          <w:color w:val="auto"/>
          <w:kern w:val="0"/>
          <w:sz w:val="18"/>
          <w:szCs w:val="18"/>
          <w:lang w:eastAsia="ar-SA" w:bidi="ar-SA"/>
        </w:rPr>
        <w:t>e</w:t>
      </w:r>
      <w:r w:rsidR="00932C7E">
        <w:rPr>
          <w:rFonts w:eastAsia="Times New Roman" w:cs="Times New Roman"/>
          <w:b/>
          <w:bCs/>
          <w:color w:val="auto"/>
          <w:kern w:val="0"/>
          <w:sz w:val="18"/>
          <w:szCs w:val="18"/>
          <w:lang w:eastAsia="ar-SA" w:bidi="ar-SA"/>
        </w:rPr>
        <w:t>m(am)</w:t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pomoc </w:t>
      </w:r>
      <w:r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de minimis</w:t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i/lub pomoc </w:t>
      </w:r>
      <w:r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de minimis</w:t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w rolnictwie i/lub pomoc </w:t>
      </w:r>
      <w:r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de</w:t>
      </w:r>
      <w:r w:rsidR="00932C7E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 </w:t>
      </w:r>
      <w:r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minimis</w:t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w rybołówstwie łącznie w wysokości (brutto):</w:t>
      </w:r>
    </w:p>
    <w:p w14:paraId="07DF72A3" w14:textId="77777777" w:rsidR="001322DB" w:rsidRPr="002E076F" w:rsidRDefault="001322DB" w:rsidP="001322DB">
      <w:pPr>
        <w:widowControl/>
        <w:spacing w:line="240" w:lineRule="auto"/>
        <w:ind w:left="993" w:hanging="340"/>
        <w:jc w:val="both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</w:p>
    <w:tbl>
      <w:tblPr>
        <w:tblStyle w:val="Tabela-Siatka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851"/>
        <w:gridCol w:w="3480"/>
        <w:gridCol w:w="914"/>
        <w:gridCol w:w="3417"/>
      </w:tblGrid>
      <w:tr w:rsidR="001322DB" w:rsidRPr="002E076F" w14:paraId="64C278DD" w14:textId="77777777" w:rsidTr="0099090A">
        <w:trPr>
          <w:trHeight w:hRule="exact" w:val="3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1879EF9" w14:textId="5F1AB34B" w:rsidR="001322DB" w:rsidRPr="002E076F" w:rsidRDefault="001322DB" w:rsidP="001322DB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E076F">
              <w:rPr>
                <w:rFonts w:cs="Times New Roman"/>
                <w:sz w:val="18"/>
                <w:szCs w:val="18"/>
              </w:rPr>
              <w:t>w PLN</w:t>
            </w:r>
            <w:r>
              <w:rPr>
                <w:rFonts w:cs="Times New Roman"/>
                <w:sz w:val="18"/>
                <w:szCs w:val="18"/>
              </w:rPr>
              <w:t>:</w:t>
            </w:r>
          </w:p>
        </w:tc>
        <w:tc>
          <w:tcPr>
            <w:tcW w:w="3480" w:type="dxa"/>
            <w:tcBorders>
              <w:bottom w:val="single" w:sz="4" w:space="0" w:color="auto"/>
            </w:tcBorders>
            <w:vAlign w:val="center"/>
          </w:tcPr>
          <w:p w14:paraId="69DD5736" w14:textId="6297569E" w:rsidR="001322DB" w:rsidRPr="002E076F" w:rsidRDefault="0044265A" w:rsidP="001322DB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instrText xml:space="preserve"> FORMTEXT </w:instrTex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separate"/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end"/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center"/>
          </w:tcPr>
          <w:p w14:paraId="6B67AC4C" w14:textId="1E5D3CE2" w:rsidR="001322DB" w:rsidRPr="002E076F" w:rsidRDefault="001322DB" w:rsidP="001322DB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2E076F">
              <w:rPr>
                <w:rFonts w:cs="Times New Roman"/>
                <w:sz w:val="18"/>
                <w:szCs w:val="18"/>
              </w:rPr>
              <w:t>w EUR</w:t>
            </w:r>
            <w:r>
              <w:rPr>
                <w:rFonts w:cs="Times New Roman"/>
                <w:sz w:val="18"/>
                <w:szCs w:val="18"/>
              </w:rPr>
              <w:t>: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vAlign w:val="center"/>
          </w:tcPr>
          <w:p w14:paraId="0AEA977E" w14:textId="34F3761F" w:rsidR="001322DB" w:rsidRPr="002E076F" w:rsidRDefault="0044265A" w:rsidP="001322DB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instrText xml:space="preserve"> FORMTEXT </w:instrTex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separate"/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end"/>
            </w:r>
          </w:p>
        </w:tc>
      </w:tr>
    </w:tbl>
    <w:p w14:paraId="2AF51109" w14:textId="77777777" w:rsidR="008B158F" w:rsidRPr="002E076F" w:rsidRDefault="008B158F" w:rsidP="002E076F">
      <w:pPr>
        <w:widowControl/>
        <w:spacing w:after="60" w:line="240" w:lineRule="auto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</w:p>
    <w:p w14:paraId="43B091C0" w14:textId="2D0A22A0" w:rsidR="002E076F" w:rsidRPr="002E076F" w:rsidRDefault="002E076F" w:rsidP="00483722">
      <w:pPr>
        <w:pStyle w:val="Akapitzlist"/>
        <w:widowControl/>
        <w:numPr>
          <w:ilvl w:val="0"/>
          <w:numId w:val="47"/>
        </w:numPr>
        <w:spacing w:line="240" w:lineRule="auto"/>
        <w:ind w:left="425" w:hanging="425"/>
        <w:jc w:val="both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Oświadczam, że</w:t>
      </w:r>
      <w:r w:rsidRPr="002E076F">
        <w:rPr>
          <w:sz w:val="18"/>
          <w:szCs w:val="18"/>
        </w:rPr>
        <w:footnoteReference w:customMarkFollows="1" w:id="2"/>
        <w:t>**</w:t>
      </w:r>
      <w:r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:</w:t>
      </w:r>
    </w:p>
    <w:p w14:paraId="280CD8CB" w14:textId="0424230C" w:rsidR="002E076F" w:rsidRDefault="007C5E32" w:rsidP="00483722">
      <w:pPr>
        <w:pStyle w:val="Akapitzlist"/>
        <w:widowControl/>
        <w:numPr>
          <w:ilvl w:val="0"/>
          <w:numId w:val="46"/>
        </w:numPr>
        <w:spacing w:line="240" w:lineRule="auto"/>
        <w:ind w:left="850" w:hanging="425"/>
        <w:jc w:val="both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  <w:r>
        <w:rPr>
          <w:b/>
          <w:sz w:val="19"/>
          <w:szCs w:val="19"/>
          <w:shd w:val="clear" w:color="auto" w:fill="F2F2F2"/>
        </w:rPr>
        <w:fldChar w:fldCharType="begin">
          <w:ffData>
            <w:name w:val="Lista6"/>
            <w:enabled/>
            <w:calcOnExit w:val="0"/>
            <w:ddList>
              <w:listEntry w:val="---------------"/>
              <w:listEntry w:val="otrzymałem"/>
              <w:listEntry w:val="otrzymałam"/>
              <w:listEntry w:val="nie otrzymałem"/>
              <w:listEntry w:val="nie otrzymałam"/>
            </w:ddList>
          </w:ffData>
        </w:fldChar>
      </w:r>
      <w:bookmarkStart w:id="0" w:name="Lista6"/>
      <w:r>
        <w:rPr>
          <w:b/>
          <w:sz w:val="19"/>
          <w:szCs w:val="19"/>
          <w:shd w:val="clear" w:color="auto" w:fill="F2F2F2"/>
        </w:rPr>
        <w:instrText xml:space="preserve"> FORMDROPDOWN </w:instrText>
      </w:r>
      <w:r>
        <w:rPr>
          <w:b/>
          <w:sz w:val="19"/>
          <w:szCs w:val="19"/>
          <w:shd w:val="clear" w:color="auto" w:fill="F2F2F2"/>
        </w:rPr>
      </w:r>
      <w:r>
        <w:rPr>
          <w:b/>
          <w:sz w:val="19"/>
          <w:szCs w:val="19"/>
          <w:shd w:val="clear" w:color="auto" w:fill="F2F2F2"/>
        </w:rPr>
        <w:fldChar w:fldCharType="separate"/>
      </w:r>
      <w:r>
        <w:rPr>
          <w:b/>
          <w:sz w:val="19"/>
          <w:szCs w:val="19"/>
          <w:shd w:val="clear" w:color="auto" w:fill="F2F2F2"/>
        </w:rPr>
        <w:fldChar w:fldCharType="end"/>
      </w:r>
      <w:bookmarkEnd w:id="0"/>
      <w:r w:rsidRPr="007C5E32">
        <w:rPr>
          <w:bCs/>
          <w:sz w:val="19"/>
          <w:szCs w:val="19"/>
          <w:shd w:val="clear" w:color="auto" w:fill="F2F2F2"/>
        </w:rPr>
        <w:t xml:space="preserve"> </w:t>
      </w:r>
      <w:r w:rsidR="001322DB" w:rsidRPr="001322DB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pomoc(y) publiczną(ej) w odniesieniu do tych samych kosztów kwalifikujących się do objęcia pomocą na</w:t>
      </w:r>
      <w:r w:rsidR="00E76A8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 </w:t>
      </w:r>
      <w:r w:rsidR="001322DB" w:rsidRPr="001322DB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pokrycie których ma być przeznaczona pomoc </w:t>
      </w:r>
      <w:r w:rsidR="001322DB" w:rsidRPr="001322DB">
        <w:rPr>
          <w:rFonts w:eastAsia="Times New Roman" w:cs="Times New Roman"/>
          <w:i/>
          <w:iCs/>
          <w:color w:val="auto"/>
          <w:kern w:val="0"/>
          <w:sz w:val="18"/>
          <w:szCs w:val="18"/>
          <w:lang w:eastAsia="ar-SA" w:bidi="ar-SA"/>
        </w:rPr>
        <w:t>de minimis</w:t>
      </w:r>
      <w:r w:rsidR="001322DB" w:rsidRPr="001322DB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;</w:t>
      </w:r>
    </w:p>
    <w:p w14:paraId="5CDB26D0" w14:textId="701E8FAE" w:rsidR="001322DB" w:rsidRDefault="007C5E32" w:rsidP="00483722">
      <w:pPr>
        <w:pStyle w:val="Akapitzlist"/>
        <w:widowControl/>
        <w:numPr>
          <w:ilvl w:val="0"/>
          <w:numId w:val="46"/>
        </w:numPr>
        <w:spacing w:line="240" w:lineRule="auto"/>
        <w:ind w:left="850" w:hanging="425"/>
        <w:jc w:val="both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  <w:r>
        <w:rPr>
          <w:b/>
          <w:sz w:val="19"/>
          <w:szCs w:val="19"/>
          <w:shd w:val="clear" w:color="auto" w:fill="F2F2F2"/>
        </w:rPr>
        <w:fldChar w:fldCharType="begin">
          <w:ffData>
            <w:name w:val=""/>
            <w:enabled/>
            <w:calcOnExit w:val="0"/>
            <w:ddList>
              <w:listEntry w:val="---------------"/>
              <w:listEntry w:val="otrzymałem"/>
              <w:listEntry w:val="otrzymałam"/>
              <w:listEntry w:val="nie otrzymałem"/>
              <w:listEntry w:val="nie otrzymałam"/>
            </w:ddList>
          </w:ffData>
        </w:fldChar>
      </w:r>
      <w:r>
        <w:rPr>
          <w:b/>
          <w:sz w:val="19"/>
          <w:szCs w:val="19"/>
          <w:shd w:val="clear" w:color="auto" w:fill="F2F2F2"/>
        </w:rPr>
        <w:instrText xml:space="preserve"> FORMDROPDOWN </w:instrText>
      </w:r>
      <w:r>
        <w:rPr>
          <w:b/>
          <w:sz w:val="19"/>
          <w:szCs w:val="19"/>
          <w:shd w:val="clear" w:color="auto" w:fill="F2F2F2"/>
        </w:rPr>
      </w:r>
      <w:r>
        <w:rPr>
          <w:b/>
          <w:sz w:val="19"/>
          <w:szCs w:val="19"/>
          <w:shd w:val="clear" w:color="auto" w:fill="F2F2F2"/>
        </w:rPr>
        <w:fldChar w:fldCharType="separate"/>
      </w:r>
      <w:r>
        <w:rPr>
          <w:b/>
          <w:sz w:val="19"/>
          <w:szCs w:val="19"/>
          <w:shd w:val="clear" w:color="auto" w:fill="F2F2F2"/>
        </w:rPr>
        <w:fldChar w:fldCharType="end"/>
      </w:r>
      <w:r w:rsidRPr="007C5E32">
        <w:rPr>
          <w:bCs/>
          <w:sz w:val="19"/>
          <w:szCs w:val="19"/>
          <w:shd w:val="clear" w:color="auto" w:fill="F2F2F2"/>
        </w:rPr>
        <w:t xml:space="preserve"> </w:t>
      </w:r>
      <w:r w:rsidR="001322DB" w:rsidRPr="001322DB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pomoc(y) publiczną(ej) dla tego samego środka finansowania ryzyka, która kumuluje się z</w:t>
      </w:r>
      <w:r w:rsidR="001322DB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 </w:t>
      </w:r>
      <w:r w:rsidR="001322DB" w:rsidRPr="001322DB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pomoc</w:t>
      </w:r>
      <w:r w:rsidR="001322DB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ą</w:t>
      </w:r>
      <w:r w:rsidR="001322DB" w:rsidRPr="001322DB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 xml:space="preserve"> </w:t>
      </w:r>
      <w:r w:rsidR="001322DB" w:rsidRPr="001322DB">
        <w:rPr>
          <w:rFonts w:eastAsia="Times New Roman" w:cs="Times New Roman"/>
          <w:i/>
          <w:iCs/>
          <w:color w:val="auto"/>
          <w:kern w:val="0"/>
          <w:sz w:val="18"/>
          <w:szCs w:val="18"/>
          <w:lang w:eastAsia="ar-SA" w:bidi="ar-SA"/>
        </w:rPr>
        <w:t>de</w:t>
      </w:r>
      <w:r w:rsidR="00E76A8F">
        <w:rPr>
          <w:rFonts w:eastAsia="Times New Roman" w:cs="Times New Roman"/>
          <w:i/>
          <w:iCs/>
          <w:color w:val="auto"/>
          <w:kern w:val="0"/>
          <w:sz w:val="18"/>
          <w:szCs w:val="18"/>
          <w:lang w:eastAsia="ar-SA" w:bidi="ar-SA"/>
        </w:rPr>
        <w:t> </w:t>
      </w:r>
      <w:r w:rsidR="001322DB" w:rsidRPr="001322DB">
        <w:rPr>
          <w:rFonts w:eastAsia="Times New Roman" w:cs="Times New Roman"/>
          <w:i/>
          <w:iCs/>
          <w:color w:val="auto"/>
          <w:kern w:val="0"/>
          <w:sz w:val="18"/>
          <w:szCs w:val="18"/>
          <w:lang w:eastAsia="ar-SA" w:bidi="ar-SA"/>
        </w:rPr>
        <w:t>minimis</w:t>
      </w:r>
      <w:r w:rsidR="00E45B58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;</w:t>
      </w:r>
    </w:p>
    <w:p w14:paraId="2F22D18F" w14:textId="78C893F4" w:rsidR="00E45B58" w:rsidRPr="00932C7E" w:rsidRDefault="00E76A8F" w:rsidP="00483722">
      <w:pPr>
        <w:pStyle w:val="Akapitzlist"/>
        <w:widowControl/>
        <w:numPr>
          <w:ilvl w:val="0"/>
          <w:numId w:val="46"/>
        </w:numPr>
        <w:spacing w:line="240" w:lineRule="auto"/>
        <w:ind w:left="850" w:hanging="425"/>
        <w:jc w:val="both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  <w:r>
        <w:rPr>
          <w:b/>
          <w:sz w:val="19"/>
          <w:szCs w:val="19"/>
          <w:shd w:val="clear" w:color="auto" w:fill="F2F2F2"/>
        </w:rPr>
        <w:fldChar w:fldCharType="begin">
          <w:ffData>
            <w:name w:val=""/>
            <w:enabled/>
            <w:calcOnExit w:val="0"/>
            <w:ddList>
              <w:listEntry w:val="---------------"/>
              <w:listEntry w:val="ciąży"/>
              <w:listEntry w:val="nie ciąży"/>
            </w:ddList>
          </w:ffData>
        </w:fldChar>
      </w:r>
      <w:r>
        <w:rPr>
          <w:b/>
          <w:sz w:val="19"/>
          <w:szCs w:val="19"/>
          <w:shd w:val="clear" w:color="auto" w:fill="F2F2F2"/>
        </w:rPr>
        <w:instrText xml:space="preserve"> FORMDROPDOWN </w:instrText>
      </w:r>
      <w:r>
        <w:rPr>
          <w:b/>
          <w:sz w:val="19"/>
          <w:szCs w:val="19"/>
          <w:shd w:val="clear" w:color="auto" w:fill="F2F2F2"/>
        </w:rPr>
      </w:r>
      <w:r>
        <w:rPr>
          <w:b/>
          <w:sz w:val="19"/>
          <w:szCs w:val="19"/>
          <w:shd w:val="clear" w:color="auto" w:fill="F2F2F2"/>
        </w:rPr>
        <w:fldChar w:fldCharType="separate"/>
      </w:r>
      <w:r>
        <w:rPr>
          <w:b/>
          <w:sz w:val="19"/>
          <w:szCs w:val="19"/>
          <w:shd w:val="clear" w:color="auto" w:fill="F2F2F2"/>
        </w:rPr>
        <w:fldChar w:fldCharType="end"/>
      </w:r>
      <w:r w:rsidRPr="007C5E32">
        <w:rPr>
          <w:bCs/>
          <w:sz w:val="19"/>
          <w:szCs w:val="19"/>
          <w:shd w:val="clear" w:color="auto" w:fill="F2F2F2"/>
        </w:rPr>
        <w:t xml:space="preserve"> </w:t>
      </w:r>
      <w:r w:rsidR="00E45B58" w:rsidRPr="00932C7E">
        <w:rPr>
          <w:rFonts w:eastAsia="Times New Roman" w:cs="Times New Roman"/>
          <w:color w:val="auto"/>
          <w:sz w:val="18"/>
          <w:szCs w:val="18"/>
          <w:lang w:eastAsia="ar-SA"/>
        </w:rPr>
        <w:t>na mnie obowiązek zwrotu pomocy wynikający z decyzji Komisji o obowiązku zwrotu pomocy.</w:t>
      </w:r>
    </w:p>
    <w:p w14:paraId="55CA5F7C" w14:textId="77777777" w:rsidR="002E076F" w:rsidRPr="002E076F" w:rsidRDefault="002E076F" w:rsidP="002E4A41">
      <w:pPr>
        <w:widowControl/>
        <w:spacing w:after="60" w:line="240" w:lineRule="auto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</w:p>
    <w:p w14:paraId="2353DFA9" w14:textId="1031F26C" w:rsidR="00A52FCD" w:rsidRPr="002E076F" w:rsidRDefault="003903BB" w:rsidP="005239A3">
      <w:pPr>
        <w:widowControl/>
        <w:spacing w:after="60" w:line="240" w:lineRule="auto"/>
        <w:jc w:val="center"/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</w:pPr>
      <w:r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>Oświadczam, że dane zawarte w niniejszym oświadczeniu</w:t>
      </w:r>
      <w:r w:rsidR="002E4A41" w:rsidRPr="002E076F">
        <w:rPr>
          <w:rFonts w:eastAsia="Times New Roman" w:cs="Times New Roman"/>
          <w:i/>
          <w:color w:val="auto"/>
          <w:kern w:val="0"/>
          <w:sz w:val="18"/>
          <w:szCs w:val="18"/>
          <w:lang w:eastAsia="ar-SA" w:bidi="ar-SA"/>
        </w:rPr>
        <w:t xml:space="preserve"> są zgodne ze stanem faktycznym</w:t>
      </w:r>
      <w:r w:rsidR="00E24A80" w:rsidRPr="002E076F">
        <w:rPr>
          <w:rFonts w:eastAsia="Times New Roman" w:cs="Times New Roman"/>
          <w:color w:val="auto"/>
          <w:kern w:val="0"/>
          <w:sz w:val="18"/>
          <w:szCs w:val="18"/>
          <w:lang w:eastAsia="ar-SA" w:bidi="ar-SA"/>
        </w:rPr>
        <w:t>.</w:t>
      </w:r>
    </w:p>
    <w:p w14:paraId="29141948" w14:textId="77777777" w:rsidR="00252002" w:rsidRPr="002E076F" w:rsidRDefault="00252002" w:rsidP="00A52FCD">
      <w:pPr>
        <w:widowControl/>
        <w:spacing w:line="240" w:lineRule="auto"/>
        <w:jc w:val="both"/>
        <w:rPr>
          <w:rFonts w:cs="Times New Roman"/>
          <w:sz w:val="18"/>
          <w:szCs w:val="18"/>
          <w:lang w:eastAsia="ar-SA" w:bidi="ar-SA"/>
        </w:rPr>
      </w:pPr>
    </w:p>
    <w:tbl>
      <w:tblPr>
        <w:tblStyle w:val="Tabela-Siatka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89"/>
        <w:gridCol w:w="4889"/>
      </w:tblGrid>
      <w:tr w:rsidR="005D06A5" w:rsidRPr="002E076F" w14:paraId="7E207B4E" w14:textId="77777777" w:rsidTr="0099090A">
        <w:tc>
          <w:tcPr>
            <w:tcW w:w="9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6D39A" w14:textId="028C9948" w:rsidR="005D06A5" w:rsidRPr="002E076F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18"/>
                <w:szCs w:val="18"/>
                <w:lang w:eastAsia="ar-SA" w:bidi="ar-SA"/>
              </w:rPr>
            </w:pPr>
            <w:r w:rsidRPr="002E076F">
              <w:rPr>
                <w:rFonts w:cs="Times New Roman"/>
                <w:sz w:val="18"/>
                <w:szCs w:val="18"/>
                <w:lang w:eastAsia="ar-SA" w:bidi="ar-SA"/>
              </w:rPr>
              <w:t>Informacje dotyczące osoby upoważnionej do przedstawienia informacji:</w:t>
            </w:r>
          </w:p>
        </w:tc>
      </w:tr>
      <w:tr w:rsidR="005D06A5" w:rsidRPr="00433014" w14:paraId="6D636653" w14:textId="77777777" w:rsidTr="0099090A"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760AA" w14:textId="1048C4EA" w:rsidR="005D06A5" w:rsidRPr="00D74FB7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18"/>
                <w:szCs w:val="18"/>
                <w:lang w:eastAsia="ar-SA" w:bidi="ar-SA"/>
              </w:rPr>
            </w:pPr>
            <w:r w:rsidRPr="00D74FB7">
              <w:rPr>
                <w:rFonts w:cs="Times New Roman"/>
                <w:sz w:val="18"/>
                <w:szCs w:val="18"/>
                <w:lang w:eastAsia="ar-SA" w:bidi="ar-SA"/>
              </w:rPr>
              <w:t>Imię i nazwisko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42103" w14:textId="49970882" w:rsidR="005D06A5" w:rsidRPr="00D74FB7" w:rsidRDefault="005D06A5" w:rsidP="005D06A5">
            <w:pPr>
              <w:widowControl/>
              <w:spacing w:line="240" w:lineRule="auto"/>
              <w:jc w:val="both"/>
              <w:rPr>
                <w:rFonts w:cs="Times New Roman"/>
                <w:sz w:val="18"/>
                <w:szCs w:val="18"/>
                <w:lang w:eastAsia="ar-SA" w:bidi="ar-SA"/>
              </w:rPr>
            </w:pPr>
            <w:r w:rsidRPr="00D74FB7">
              <w:rPr>
                <w:rFonts w:cs="Times New Roman"/>
                <w:sz w:val="18"/>
                <w:szCs w:val="18"/>
                <w:lang w:eastAsia="ar-SA" w:bidi="ar-SA"/>
              </w:rPr>
              <w:t>Numer telefonu</w:t>
            </w:r>
          </w:p>
        </w:tc>
      </w:tr>
      <w:tr w:rsidR="005D06A5" w:rsidRPr="00433014" w14:paraId="040739F9" w14:textId="77777777" w:rsidTr="0099090A">
        <w:trPr>
          <w:trHeight w:hRule="exact" w:val="454"/>
        </w:trPr>
        <w:tc>
          <w:tcPr>
            <w:tcW w:w="4889" w:type="dxa"/>
            <w:tcBorders>
              <w:top w:val="single" w:sz="4" w:space="0" w:color="auto"/>
              <w:bottom w:val="single" w:sz="4" w:space="0" w:color="auto"/>
            </w:tcBorders>
          </w:tcPr>
          <w:p w14:paraId="1959701F" w14:textId="4EA4D300" w:rsidR="005D06A5" w:rsidRPr="00433014" w:rsidRDefault="00E76A8F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instrText xml:space="preserve"> FORMTEXT </w:instrTex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separate"/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end"/>
            </w:r>
          </w:p>
        </w:tc>
        <w:tc>
          <w:tcPr>
            <w:tcW w:w="4889" w:type="dxa"/>
            <w:tcBorders>
              <w:top w:val="single" w:sz="4" w:space="0" w:color="auto"/>
              <w:bottom w:val="single" w:sz="4" w:space="0" w:color="auto"/>
            </w:tcBorders>
          </w:tcPr>
          <w:p w14:paraId="172F1361" w14:textId="28F22EFE" w:rsidR="005D06A5" w:rsidRPr="00433014" w:rsidRDefault="00E76A8F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instrText xml:space="preserve"> FORMTEXT </w:instrTex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separate"/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end"/>
            </w:r>
          </w:p>
        </w:tc>
      </w:tr>
      <w:tr w:rsidR="005D06A5" w:rsidRPr="00433014" w14:paraId="5595F265" w14:textId="77777777" w:rsidTr="0099090A"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7AEBF" w14:textId="61BC434D" w:rsidR="005D06A5" w:rsidRPr="00D74FB7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18"/>
                <w:szCs w:val="18"/>
                <w:lang w:eastAsia="ar-SA" w:bidi="ar-SA"/>
              </w:rPr>
            </w:pPr>
            <w:r w:rsidRPr="00D74FB7">
              <w:rPr>
                <w:rFonts w:cs="Times New Roman"/>
                <w:sz w:val="18"/>
                <w:szCs w:val="18"/>
                <w:lang w:eastAsia="ar-SA" w:bidi="ar-SA"/>
              </w:rPr>
              <w:t>Stanowisko służbowe</w:t>
            </w: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78C15" w14:textId="0539AC36" w:rsidR="005D06A5" w:rsidRPr="00D74FB7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18"/>
                <w:szCs w:val="18"/>
                <w:lang w:eastAsia="ar-SA" w:bidi="ar-SA"/>
              </w:rPr>
            </w:pPr>
            <w:r w:rsidRPr="00D74FB7">
              <w:rPr>
                <w:rFonts w:cs="Times New Roman"/>
                <w:sz w:val="18"/>
                <w:szCs w:val="18"/>
                <w:lang w:eastAsia="ar-SA" w:bidi="ar-SA"/>
              </w:rPr>
              <w:t>Data i podpis</w:t>
            </w:r>
          </w:p>
        </w:tc>
      </w:tr>
      <w:tr w:rsidR="005D06A5" w:rsidRPr="00433014" w14:paraId="78F68CE1" w14:textId="77777777" w:rsidTr="0099090A">
        <w:trPr>
          <w:trHeight w:hRule="exact" w:val="454"/>
        </w:trPr>
        <w:tc>
          <w:tcPr>
            <w:tcW w:w="4889" w:type="dxa"/>
            <w:tcBorders>
              <w:top w:val="single" w:sz="4" w:space="0" w:color="auto"/>
            </w:tcBorders>
          </w:tcPr>
          <w:p w14:paraId="7480F4C4" w14:textId="222C9694" w:rsidR="005D06A5" w:rsidRPr="00433014" w:rsidRDefault="00E76A8F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instrText xml:space="preserve"> FORMTEXT </w:instrTex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separate"/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="00411914">
              <w:rPr>
                <w:b/>
                <w:i/>
                <w:sz w:val="19"/>
                <w:szCs w:val="19"/>
                <w:shd w:val="clear" w:color="auto" w:fill="F2F2F2"/>
              </w:rPr>
              <w:t> </w:t>
            </w:r>
            <w:r w:rsidRPr="00096EC8">
              <w:rPr>
                <w:b/>
                <w:i/>
                <w:sz w:val="19"/>
                <w:szCs w:val="19"/>
                <w:shd w:val="clear" w:color="auto" w:fill="F2F2F2"/>
              </w:rPr>
              <w:fldChar w:fldCharType="end"/>
            </w:r>
          </w:p>
        </w:tc>
        <w:tc>
          <w:tcPr>
            <w:tcW w:w="4889" w:type="dxa"/>
            <w:tcBorders>
              <w:top w:val="single" w:sz="4" w:space="0" w:color="auto"/>
            </w:tcBorders>
          </w:tcPr>
          <w:p w14:paraId="123AE882" w14:textId="6F36A860" w:rsidR="005D06A5" w:rsidRPr="00433014" w:rsidRDefault="005D06A5" w:rsidP="00A52FCD">
            <w:pPr>
              <w:widowControl/>
              <w:spacing w:line="240" w:lineRule="auto"/>
              <w:jc w:val="both"/>
              <w:rPr>
                <w:rFonts w:cs="Times New Roman"/>
                <w:sz w:val="20"/>
                <w:szCs w:val="20"/>
                <w:lang w:eastAsia="ar-SA" w:bidi="ar-SA"/>
              </w:rPr>
            </w:pPr>
          </w:p>
        </w:tc>
      </w:tr>
    </w:tbl>
    <w:p w14:paraId="71DFDF4B" w14:textId="731B4A3D" w:rsidR="00325058" w:rsidRPr="00433014" w:rsidRDefault="00325058" w:rsidP="00433014">
      <w:pPr>
        <w:rPr>
          <w:rFonts w:eastAsia="Times New Roman" w:cs="Times New Roman"/>
          <w:sz w:val="20"/>
          <w:szCs w:val="20"/>
          <w:lang w:eastAsia="ar-SA" w:bidi="ar-SA"/>
        </w:rPr>
      </w:pPr>
    </w:p>
    <w:sectPr w:rsidR="00325058" w:rsidRPr="00433014" w:rsidSect="00F613E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4" w:bottom="567" w:left="1134" w:header="567" w:footer="283" w:gutter="0"/>
      <w:cols w:space="708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FA9D6" w14:textId="77777777" w:rsidR="002E4BCE" w:rsidRDefault="002E4BCE" w:rsidP="00E46CDF">
      <w:pPr>
        <w:spacing w:line="240" w:lineRule="auto"/>
      </w:pPr>
      <w:r>
        <w:separator/>
      </w:r>
    </w:p>
  </w:endnote>
  <w:endnote w:type="continuationSeparator" w:id="0">
    <w:p w14:paraId="3E197E56" w14:textId="77777777" w:rsidR="002E4BCE" w:rsidRDefault="002E4BCE" w:rsidP="00E46C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9845193"/>
      <w:docPartObj>
        <w:docPartGallery w:val="Page Numbers (Bottom of Page)"/>
        <w:docPartUnique/>
      </w:docPartObj>
    </w:sdtPr>
    <w:sdtEndPr>
      <w:rPr>
        <w:rFonts w:ascii="Calibri" w:hAnsi="Calibri"/>
        <w:sz w:val="16"/>
        <w:szCs w:val="16"/>
      </w:rPr>
    </w:sdtEndPr>
    <w:sdtContent>
      <w:sdt>
        <w:sdtPr>
          <w:rPr>
            <w:rFonts w:ascii="Calibri" w:hAnsi="Calibri"/>
            <w:sz w:val="16"/>
            <w:szCs w:val="16"/>
          </w:rPr>
          <w:id w:val="-876384055"/>
          <w:docPartObj>
            <w:docPartGallery w:val="Page Numbers (Top of Page)"/>
            <w:docPartUnique/>
          </w:docPartObj>
        </w:sdtPr>
        <w:sdtEndPr/>
        <w:sdtContent>
          <w:p w14:paraId="45E64CC9" w14:textId="2D060209" w:rsidR="00E46CDF" w:rsidRPr="00F25693" w:rsidRDefault="00CD7DE6" w:rsidP="00F25693">
            <w:pPr>
              <w:pStyle w:val="Stopka"/>
              <w:jc w:val="right"/>
              <w:rPr>
                <w:rFonts w:ascii="Calibri" w:hAnsi="Calibri"/>
                <w:sz w:val="16"/>
                <w:szCs w:val="16"/>
              </w:rPr>
            </w:pPr>
            <w:r w:rsidRPr="00CD7DE6">
              <w:rPr>
                <w:rFonts w:ascii="Calibri" w:hAnsi="Calibri"/>
                <w:sz w:val="16"/>
                <w:szCs w:val="16"/>
              </w:rPr>
              <w:t xml:space="preserve">Strona </w: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begin"/>
            </w:r>
            <w:r w:rsidRPr="00CD7DE6">
              <w:rPr>
                <w:rFonts w:ascii="Calibri" w:hAnsi="Calibri"/>
                <w:bCs/>
                <w:sz w:val="16"/>
                <w:szCs w:val="16"/>
              </w:rPr>
              <w:instrText>PAGE</w:instrTex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separate"/>
            </w:r>
            <w:r w:rsidR="003903BB">
              <w:rPr>
                <w:rFonts w:ascii="Calibri" w:hAnsi="Calibri"/>
                <w:bCs/>
                <w:noProof/>
                <w:sz w:val="16"/>
                <w:szCs w:val="16"/>
              </w:rPr>
              <w:t>2</w: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end"/>
            </w:r>
            <w:r w:rsidRPr="00CD7DE6">
              <w:rPr>
                <w:rFonts w:ascii="Calibri" w:hAnsi="Calibri"/>
                <w:sz w:val="16"/>
                <w:szCs w:val="16"/>
              </w:rPr>
              <w:t xml:space="preserve"> z </w: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begin"/>
            </w:r>
            <w:r w:rsidRPr="00CD7DE6">
              <w:rPr>
                <w:rFonts w:ascii="Calibri" w:hAnsi="Calibri"/>
                <w:bCs/>
                <w:sz w:val="16"/>
                <w:szCs w:val="16"/>
              </w:rPr>
              <w:instrText>NUMPAGES</w:instrTex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separate"/>
            </w:r>
            <w:r w:rsidR="00104DA9">
              <w:rPr>
                <w:rFonts w:ascii="Calibri" w:hAnsi="Calibri"/>
                <w:bCs/>
                <w:noProof/>
                <w:sz w:val="16"/>
                <w:szCs w:val="16"/>
              </w:rPr>
              <w:t>1</w:t>
            </w:r>
            <w:r w:rsidR="00FD4A46" w:rsidRPr="00CD7DE6">
              <w:rPr>
                <w:rFonts w:ascii="Calibri" w:hAnsi="Calibri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A2CC" w14:textId="38939D54" w:rsidR="00E46CDF" w:rsidRPr="00971085" w:rsidRDefault="00766BFB" w:rsidP="00F613EF">
    <w:pPr>
      <w:pStyle w:val="Stopka"/>
      <w:tabs>
        <w:tab w:val="clear" w:pos="4818"/>
      </w:tabs>
      <w:jc w:val="right"/>
      <w:rPr>
        <w:rFonts w:cs="Times New Roman"/>
        <w:sz w:val="16"/>
        <w:szCs w:val="16"/>
      </w:rPr>
    </w:pPr>
    <w:r w:rsidRPr="00971085">
      <w:rPr>
        <w:rFonts w:cs="Times New Roman"/>
        <w:noProof/>
        <w:sz w:val="20"/>
        <w:szCs w:val="20"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0AE76B3" wp14:editId="707D2E8C">
              <wp:simplePos x="0" y="0"/>
              <wp:positionH relativeFrom="rightMargin">
                <wp:posOffset>7207885</wp:posOffset>
              </wp:positionH>
              <wp:positionV relativeFrom="margin">
                <wp:align>bottom</wp:align>
              </wp:positionV>
              <wp:extent cx="309880" cy="2183130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9880" cy="21831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C65A41A" w14:textId="77777777" w:rsidR="00BB5518" w:rsidRPr="00BB5518" w:rsidRDefault="00BB5518">
                          <w:pPr>
                            <w:pStyle w:val="Stopka"/>
                            <w:rPr>
                              <w:rFonts w:asciiTheme="minorHAnsi" w:eastAsiaTheme="majorEastAsia" w:hAnsiTheme="minorHAnsi" w:cstheme="minorHAns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eastAsiaTheme="majorEastAsia" w:hAnsiTheme="minorHAnsi" w:cstheme="minorHAnsi"/>
                              <w:sz w:val="16"/>
                              <w:szCs w:val="16"/>
                            </w:rPr>
                            <w:t>2020 01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AE76B3" id="_x0000_s1027" style="position:absolute;left:0;text-align:left;margin-left:567.55pt;margin-top:0;width:24.4pt;height:171.9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3C65A41A" w14:textId="77777777" w:rsidR="00BB5518" w:rsidRPr="00BB5518" w:rsidRDefault="00BB5518">
                    <w:pPr>
                      <w:pStyle w:val="Stopka"/>
                      <w:rPr>
                        <w:rFonts w:asciiTheme="minorHAnsi" w:eastAsiaTheme="majorEastAsia" w:hAnsiTheme="minorHAnsi" w:cs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eastAsiaTheme="majorEastAsia" w:hAnsiTheme="minorHAnsi" w:cstheme="minorHAnsi"/>
                        <w:sz w:val="16"/>
                        <w:szCs w:val="16"/>
                      </w:rPr>
                      <w:t>2020 01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F613EF">
      <w:rPr>
        <w:rFonts w:cs="Times New Roman"/>
        <w:sz w:val="16"/>
        <w:szCs w:val="16"/>
      </w:rPr>
      <w:t>202</w:t>
    </w:r>
    <w:r w:rsidR="00AE15FA">
      <w:rPr>
        <w:rFonts w:cs="Times New Roman"/>
        <w:sz w:val="16"/>
        <w:szCs w:val="16"/>
      </w:rPr>
      <w:t>501</w:t>
    </w:r>
    <w:r w:rsidR="00F613EF">
      <w:rPr>
        <w:rFonts w:cs="Times New Roman"/>
        <w:sz w:val="16"/>
        <w:szCs w:val="16"/>
      </w:rPr>
      <w:tab/>
    </w:r>
    <w:sdt>
      <w:sdtPr>
        <w:rPr>
          <w:rFonts w:cs="Times New Roman"/>
          <w:sz w:val="16"/>
          <w:szCs w:val="16"/>
        </w:rPr>
        <w:id w:val="38322107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Times New Roman"/>
              <w:sz w:val="16"/>
              <w:szCs w:val="16"/>
            </w:rPr>
            <w:id w:val="-923878700"/>
            <w:docPartObj>
              <w:docPartGallery w:val="Page Numbers (Top of Page)"/>
              <w:docPartUnique/>
            </w:docPartObj>
          </w:sdtPr>
          <w:sdtEndPr/>
          <w:sdtContent>
            <w:r w:rsidR="00A80DCD" w:rsidRPr="00971085">
              <w:rPr>
                <w:rFonts w:cs="Times New Roman"/>
                <w:sz w:val="16"/>
                <w:szCs w:val="16"/>
              </w:rPr>
              <w:t xml:space="preserve">Strona </w: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begin"/>
            </w:r>
            <w:r w:rsidR="00A80DCD" w:rsidRPr="00971085">
              <w:rPr>
                <w:rFonts w:cs="Times New Roman"/>
                <w:bCs/>
                <w:sz w:val="16"/>
                <w:szCs w:val="16"/>
              </w:rPr>
              <w:instrText>PAGE</w:instrTex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separate"/>
            </w:r>
            <w:r w:rsidR="001D7E15">
              <w:rPr>
                <w:rFonts w:cs="Times New Roman"/>
                <w:bCs/>
                <w:noProof/>
                <w:sz w:val="16"/>
                <w:szCs w:val="16"/>
              </w:rPr>
              <w:t>1</w: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end"/>
            </w:r>
            <w:r w:rsidR="00A80DCD" w:rsidRPr="00971085">
              <w:rPr>
                <w:rFonts w:cs="Times New Roman"/>
                <w:sz w:val="16"/>
                <w:szCs w:val="16"/>
              </w:rPr>
              <w:t xml:space="preserve"> z </w: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begin"/>
            </w:r>
            <w:r w:rsidR="00A80DCD" w:rsidRPr="00971085">
              <w:rPr>
                <w:rFonts w:cs="Times New Roman"/>
                <w:bCs/>
                <w:sz w:val="16"/>
                <w:szCs w:val="16"/>
              </w:rPr>
              <w:instrText>NUMPAGES</w:instrTex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separate"/>
            </w:r>
            <w:r w:rsidR="001D7E15">
              <w:rPr>
                <w:rFonts w:cs="Times New Roman"/>
                <w:bCs/>
                <w:noProof/>
                <w:sz w:val="16"/>
                <w:szCs w:val="16"/>
              </w:rPr>
              <w:t>1</w:t>
            </w:r>
            <w:r w:rsidR="00FD4A46" w:rsidRPr="00971085">
              <w:rPr>
                <w:rFonts w:cs="Times New Roman"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CA11" w14:textId="77777777" w:rsidR="002E4BCE" w:rsidRDefault="002E4BCE" w:rsidP="00E46CDF">
      <w:pPr>
        <w:spacing w:line="240" w:lineRule="auto"/>
      </w:pPr>
      <w:r>
        <w:separator/>
      </w:r>
    </w:p>
  </w:footnote>
  <w:footnote w:type="continuationSeparator" w:id="0">
    <w:p w14:paraId="25ABA661" w14:textId="77777777" w:rsidR="002E4BCE" w:rsidRDefault="002E4BCE" w:rsidP="00E46CDF">
      <w:pPr>
        <w:spacing w:line="240" w:lineRule="auto"/>
      </w:pPr>
      <w:r>
        <w:continuationSeparator/>
      </w:r>
    </w:p>
  </w:footnote>
  <w:footnote w:id="1">
    <w:p w14:paraId="28C0645E" w14:textId="642F8896" w:rsidR="009248E6" w:rsidRPr="009248E6" w:rsidRDefault="009248E6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t>*</w:t>
      </w:r>
      <w:r>
        <w:t xml:space="preserve"> </w:t>
      </w:r>
      <w:r w:rsidRPr="009248E6">
        <w:rPr>
          <w:sz w:val="18"/>
          <w:szCs w:val="18"/>
        </w:rPr>
        <w:t>właściwe zaznaczyć znakiem „X”</w:t>
      </w:r>
    </w:p>
  </w:footnote>
  <w:footnote w:id="2">
    <w:p w14:paraId="34CA0A5A" w14:textId="4A4105B8" w:rsidR="002E076F" w:rsidRDefault="002E076F">
      <w:pPr>
        <w:pStyle w:val="Tekstprzypisudolnego"/>
      </w:pPr>
      <w:r>
        <w:rPr>
          <w:rStyle w:val="Odwoanieprzypisudolnego"/>
        </w:rPr>
        <w:t>**</w:t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  <w:szCs w:val="20"/>
      </w:rPr>
      <w:id w:val="755789468"/>
      <w:docPartObj>
        <w:docPartGallery w:val="Page Numbers (Margins)"/>
        <w:docPartUnique/>
      </w:docPartObj>
    </w:sdtPr>
    <w:sdtEndPr/>
    <w:sdtContent>
      <w:p w14:paraId="75CDA785" w14:textId="3287B57C" w:rsidR="00E46CDF" w:rsidRPr="00E46CDF" w:rsidRDefault="00766BFB" w:rsidP="00E46CDF">
        <w:pPr>
          <w:pStyle w:val="Nagwek"/>
          <w:spacing w:before="0" w:after="0"/>
          <w:rPr>
            <w:rFonts w:asciiTheme="minorHAnsi" w:hAnsiTheme="minorHAnsi"/>
            <w:sz w:val="20"/>
            <w:szCs w:val="20"/>
          </w:rPr>
        </w:pPr>
        <w:r>
          <w:rPr>
            <w:rFonts w:asciiTheme="minorHAnsi" w:hAnsiTheme="minorHAnsi"/>
            <w:noProof/>
            <w:sz w:val="20"/>
            <w:szCs w:val="20"/>
            <w:lang w:bidi="ar-SA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3C7AB969" wp14:editId="6BFBB626">
                  <wp:simplePos x="0" y="0"/>
                  <wp:positionH relativeFrom="rightMargin">
                    <wp:align>left</wp:align>
                  </wp:positionH>
                  <wp:positionV relativeFrom="margin">
                    <wp:align>bottom</wp:align>
                  </wp:positionV>
                  <wp:extent cx="309880" cy="2183130"/>
                  <wp:effectExtent l="0" t="0" r="0" b="0"/>
                  <wp:wrapNone/>
                  <wp:docPr id="5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9880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7FC7E9" w14:textId="6B690C1E" w:rsidR="000553A9" w:rsidRPr="000553A9" w:rsidRDefault="00BF04A4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202</w:t>
                              </w:r>
                              <w:r w:rsidR="00DB2B08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201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C7AB969" id="Prostokąt 3" o:spid="_x0000_s1026" style="position:absolute;margin-left:0;margin-top:0;width:24.4pt;height:171.9pt;z-index:25166233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" o:allowincell="f" filled="f" stroked="f">
                  <v:textbox style="layout-flow:vertical;mso-layout-flow-alt:bottom-to-top;mso-fit-shape-to-text:t">
                    <w:txbxContent>
                      <w:p w14:paraId="167FC7E9" w14:textId="6B690C1E" w:rsidR="000553A9" w:rsidRPr="000553A9" w:rsidRDefault="00BF04A4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202</w:t>
                        </w:r>
                        <w:r w:rsidR="00DB2B08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201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  <w:szCs w:val="20"/>
      </w:rPr>
      <w:id w:val="875884816"/>
      <w:docPartObj>
        <w:docPartGallery w:val="Page Numbers (Margins)"/>
        <w:docPartUnique/>
      </w:docPartObj>
    </w:sdtPr>
    <w:sdtEndPr/>
    <w:sdtContent>
      <w:p w14:paraId="783C79EF" w14:textId="77777777" w:rsidR="00E46CDF" w:rsidRPr="00E46CDF" w:rsidRDefault="00AE15FA" w:rsidP="00E46CDF">
        <w:pPr>
          <w:pStyle w:val="Nagwek"/>
          <w:spacing w:before="0" w:after="0"/>
          <w:rPr>
            <w:rFonts w:asciiTheme="minorHAnsi" w:hAnsiTheme="minorHAnsi"/>
            <w:sz w:val="20"/>
            <w:szCs w:val="2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1"/>
    <w:lvl w:ilvl="0">
      <w:start w:val="1"/>
      <w:numFmt w:val="decimal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10"/>
    <w:lvl w:ilvl="0">
      <w:start w:val="1"/>
      <w:numFmt w:val="lowerLetter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18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6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lowerLetter"/>
      <w:lvlText w:val="%2)"/>
      <w:lvlJc w:val="left"/>
      <w:pPr>
        <w:tabs>
          <w:tab w:val="num" w:pos="1217"/>
        </w:tabs>
        <w:ind w:left="1217" w:hanging="360"/>
      </w:pPr>
    </w:lvl>
    <w:lvl w:ilvl="2">
      <w:start w:val="1"/>
      <w:numFmt w:val="lowerLetter"/>
      <w:lvlText w:val="%3)"/>
      <w:lvlJc w:val="left"/>
      <w:pPr>
        <w:tabs>
          <w:tab w:val="num" w:pos="1577"/>
        </w:tabs>
        <w:ind w:left="1577" w:hanging="360"/>
      </w:pPr>
    </w:lvl>
    <w:lvl w:ilvl="3">
      <w:start w:val="1"/>
      <w:numFmt w:val="lowerLetter"/>
      <w:lvlText w:val="%4)"/>
      <w:lvlJc w:val="left"/>
      <w:pPr>
        <w:tabs>
          <w:tab w:val="num" w:pos="1937"/>
        </w:tabs>
        <w:ind w:left="1937" w:hanging="360"/>
      </w:pPr>
    </w:lvl>
    <w:lvl w:ilvl="4">
      <w:start w:val="1"/>
      <w:numFmt w:val="lowerLetter"/>
      <w:lvlText w:val="%5)"/>
      <w:lvlJc w:val="left"/>
      <w:pPr>
        <w:tabs>
          <w:tab w:val="num" w:pos="2297"/>
        </w:tabs>
        <w:ind w:left="2297" w:hanging="360"/>
      </w:pPr>
    </w:lvl>
    <w:lvl w:ilvl="5">
      <w:start w:val="1"/>
      <w:numFmt w:val="lowerLetter"/>
      <w:lvlText w:val="%6)"/>
      <w:lvlJc w:val="left"/>
      <w:pPr>
        <w:tabs>
          <w:tab w:val="num" w:pos="2657"/>
        </w:tabs>
        <w:ind w:left="2657" w:hanging="360"/>
      </w:pPr>
    </w:lvl>
    <w:lvl w:ilvl="6">
      <w:start w:val="1"/>
      <w:numFmt w:val="lowerLetter"/>
      <w:lvlText w:val="%7)"/>
      <w:lvlJc w:val="left"/>
      <w:pPr>
        <w:tabs>
          <w:tab w:val="num" w:pos="3017"/>
        </w:tabs>
        <w:ind w:left="3017" w:hanging="360"/>
      </w:pPr>
    </w:lvl>
    <w:lvl w:ilvl="7">
      <w:start w:val="1"/>
      <w:numFmt w:val="lowerLetter"/>
      <w:lvlText w:val="%8)"/>
      <w:lvlJc w:val="left"/>
      <w:pPr>
        <w:tabs>
          <w:tab w:val="num" w:pos="3377"/>
        </w:tabs>
        <w:ind w:left="3377" w:hanging="360"/>
      </w:pPr>
    </w:lvl>
    <w:lvl w:ilvl="8">
      <w:start w:val="1"/>
      <w:numFmt w:val="lowerLetter"/>
      <w:lvlText w:val="%9)"/>
      <w:lvlJc w:val="left"/>
      <w:pPr>
        <w:tabs>
          <w:tab w:val="num" w:pos="3737"/>
        </w:tabs>
        <w:ind w:left="3737" w:hanging="360"/>
      </w:pPr>
    </w:lvl>
  </w:abstractNum>
  <w:abstractNum w:abstractNumId="12" w15:restartNumberingAfterBreak="0">
    <w:nsid w:val="0000000D"/>
    <w:multiLevelType w:val="multilevel"/>
    <w:tmpl w:val="0000000D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ahoma" w:hAnsi="Tahoma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ahoma" w:hAnsi="Tahoma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E4E600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668714A"/>
    <w:multiLevelType w:val="hybridMultilevel"/>
    <w:tmpl w:val="882A1E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B21FE7"/>
    <w:multiLevelType w:val="hybridMultilevel"/>
    <w:tmpl w:val="51DE17C2"/>
    <w:name w:val="WW8Num103"/>
    <w:lvl w:ilvl="0" w:tplc="83E4661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A8A0E99"/>
    <w:multiLevelType w:val="multilevel"/>
    <w:tmpl w:val="721E82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BDF1FEA"/>
    <w:multiLevelType w:val="multilevel"/>
    <w:tmpl w:val="84985C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BE62C95"/>
    <w:multiLevelType w:val="multilevel"/>
    <w:tmpl w:val="34DE99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10246883"/>
    <w:multiLevelType w:val="hybridMultilevel"/>
    <w:tmpl w:val="6846AB00"/>
    <w:lvl w:ilvl="0" w:tplc="B2C8375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6D2485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370D65"/>
    <w:multiLevelType w:val="hybridMultilevel"/>
    <w:tmpl w:val="83E0B7B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040B78"/>
    <w:multiLevelType w:val="hybridMultilevel"/>
    <w:tmpl w:val="59242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7709E3"/>
    <w:multiLevelType w:val="hybridMultilevel"/>
    <w:tmpl w:val="BE4CD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6248B3"/>
    <w:multiLevelType w:val="multilevel"/>
    <w:tmpl w:val="D8000F7C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3240737C"/>
    <w:multiLevelType w:val="hybridMultilevel"/>
    <w:tmpl w:val="22A43DDA"/>
    <w:lvl w:ilvl="0" w:tplc="26A85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44C040F"/>
    <w:multiLevelType w:val="multilevel"/>
    <w:tmpl w:val="EA80F53E"/>
    <w:lvl w:ilvl="0">
      <w:start w:val="1"/>
      <w:numFmt w:val="decimal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6AC7293"/>
    <w:multiLevelType w:val="multilevel"/>
    <w:tmpl w:val="8DD81E72"/>
    <w:lvl w:ilvl="0">
      <w:start w:val="1"/>
      <w:numFmt w:val="decimal"/>
      <w:lvlText w:val="%1)"/>
      <w:lvlJc w:val="left"/>
      <w:pPr>
        <w:tabs>
          <w:tab w:val="num" w:pos="1086"/>
        </w:tabs>
        <w:ind w:left="1086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58F27416"/>
    <w:multiLevelType w:val="multilevel"/>
    <w:tmpl w:val="77FECD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6A9065D1"/>
    <w:multiLevelType w:val="hybridMultilevel"/>
    <w:tmpl w:val="079682AC"/>
    <w:lvl w:ilvl="0" w:tplc="C68A10E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13A6A"/>
    <w:multiLevelType w:val="multilevel"/>
    <w:tmpl w:val="646038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1" w15:restartNumberingAfterBreak="0">
    <w:nsid w:val="6D33136F"/>
    <w:multiLevelType w:val="hybridMultilevel"/>
    <w:tmpl w:val="396E8B0A"/>
    <w:name w:val="WW8Num102"/>
    <w:lvl w:ilvl="0" w:tplc="0F4AF2A8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4F7CCB"/>
    <w:multiLevelType w:val="hybridMultilevel"/>
    <w:tmpl w:val="317CD2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162CE"/>
    <w:multiLevelType w:val="multilevel"/>
    <w:tmpl w:val="65165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6952D4"/>
    <w:multiLevelType w:val="hybridMultilevel"/>
    <w:tmpl w:val="48869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C332E"/>
    <w:multiLevelType w:val="multilevel"/>
    <w:tmpl w:val="5D805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485320490">
    <w:abstractNumId w:val="0"/>
  </w:num>
  <w:num w:numId="2" w16cid:durableId="441074617">
    <w:abstractNumId w:val="1"/>
  </w:num>
  <w:num w:numId="3" w16cid:durableId="1250930">
    <w:abstractNumId w:val="2"/>
  </w:num>
  <w:num w:numId="4" w16cid:durableId="368073765">
    <w:abstractNumId w:val="3"/>
  </w:num>
  <w:num w:numId="5" w16cid:durableId="936862375">
    <w:abstractNumId w:val="4"/>
  </w:num>
  <w:num w:numId="6" w16cid:durableId="355814453">
    <w:abstractNumId w:val="5"/>
  </w:num>
  <w:num w:numId="7" w16cid:durableId="433522744">
    <w:abstractNumId w:val="6"/>
  </w:num>
  <w:num w:numId="8" w16cid:durableId="517735771">
    <w:abstractNumId w:val="7"/>
  </w:num>
  <w:num w:numId="9" w16cid:durableId="359816275">
    <w:abstractNumId w:val="8"/>
  </w:num>
  <w:num w:numId="10" w16cid:durableId="686949287">
    <w:abstractNumId w:val="9"/>
  </w:num>
  <w:num w:numId="11" w16cid:durableId="746077221">
    <w:abstractNumId w:val="10"/>
  </w:num>
  <w:num w:numId="12" w16cid:durableId="490413868">
    <w:abstractNumId w:val="11"/>
  </w:num>
  <w:num w:numId="13" w16cid:durableId="378017973">
    <w:abstractNumId w:val="12"/>
  </w:num>
  <w:num w:numId="14" w16cid:durableId="2044936814">
    <w:abstractNumId w:val="13"/>
  </w:num>
  <w:num w:numId="15" w16cid:durableId="1509170477">
    <w:abstractNumId w:val="14"/>
  </w:num>
  <w:num w:numId="16" w16cid:durableId="2712908">
    <w:abstractNumId w:val="15"/>
  </w:num>
  <w:num w:numId="17" w16cid:durableId="288169104">
    <w:abstractNumId w:val="16"/>
  </w:num>
  <w:num w:numId="18" w16cid:durableId="805200536">
    <w:abstractNumId w:val="17"/>
  </w:num>
  <w:num w:numId="19" w16cid:durableId="350299677">
    <w:abstractNumId w:val="18"/>
  </w:num>
  <w:num w:numId="20" w16cid:durableId="604845367">
    <w:abstractNumId w:val="19"/>
  </w:num>
  <w:num w:numId="21" w16cid:durableId="2075927680">
    <w:abstractNumId w:val="20"/>
  </w:num>
  <w:num w:numId="22" w16cid:durableId="886454884">
    <w:abstractNumId w:val="21"/>
  </w:num>
  <w:num w:numId="23" w16cid:durableId="1049572796">
    <w:abstractNumId w:val="22"/>
  </w:num>
  <w:num w:numId="24" w16cid:durableId="1197767252">
    <w:abstractNumId w:val="23"/>
  </w:num>
  <w:num w:numId="25" w16cid:durableId="28798217">
    <w:abstractNumId w:val="24"/>
  </w:num>
  <w:num w:numId="26" w16cid:durableId="1152795099">
    <w:abstractNumId w:val="34"/>
  </w:num>
  <w:num w:numId="27" w16cid:durableId="2098406444">
    <w:abstractNumId w:val="45"/>
  </w:num>
  <w:num w:numId="28" w16cid:durableId="943805644">
    <w:abstractNumId w:val="43"/>
  </w:num>
  <w:num w:numId="29" w16cid:durableId="2078816066">
    <w:abstractNumId w:val="28"/>
  </w:num>
  <w:num w:numId="30" w16cid:durableId="376439153">
    <w:abstractNumId w:val="41"/>
  </w:num>
  <w:num w:numId="31" w16cid:durableId="508639020">
    <w:abstractNumId w:val="26"/>
  </w:num>
  <w:num w:numId="32" w16cid:durableId="354578245">
    <w:abstractNumId w:val="36"/>
  </w:num>
  <w:num w:numId="33" w16cid:durableId="1712730202">
    <w:abstractNumId w:val="40"/>
  </w:num>
  <w:num w:numId="34" w16cid:durableId="82267509">
    <w:abstractNumId w:val="29"/>
  </w:num>
  <w:num w:numId="35" w16cid:durableId="1044256858">
    <w:abstractNumId w:val="38"/>
  </w:num>
  <w:num w:numId="36" w16cid:durableId="2122869199">
    <w:abstractNumId w:val="27"/>
  </w:num>
  <w:num w:numId="37" w16cid:durableId="1455827145">
    <w:abstractNumId w:val="37"/>
  </w:num>
  <w:num w:numId="38" w16cid:durableId="794715423">
    <w:abstractNumId w:val="35"/>
  </w:num>
  <w:num w:numId="39" w16cid:durableId="54017135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7730426">
    <w:abstractNumId w:val="42"/>
  </w:num>
  <w:num w:numId="41" w16cid:durableId="457530588">
    <w:abstractNumId w:val="31"/>
  </w:num>
  <w:num w:numId="42" w16cid:durableId="1150436815">
    <w:abstractNumId w:val="39"/>
  </w:num>
  <w:num w:numId="43" w16cid:durableId="2010478279">
    <w:abstractNumId w:val="32"/>
  </w:num>
  <w:num w:numId="44" w16cid:durableId="95950860">
    <w:abstractNumId w:val="30"/>
  </w:num>
  <w:num w:numId="45" w16cid:durableId="663819143">
    <w:abstractNumId w:val="33"/>
  </w:num>
  <w:num w:numId="46" w16cid:durableId="1438065056">
    <w:abstractNumId w:val="25"/>
  </w:num>
  <w:num w:numId="47" w16cid:durableId="117422050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7uFwoUPbGF0LU4idXcstOJNMU0gPPFGKaVprB5AodQraxnCGk9Cw1MocAi+LiJcStE8ksD42q0azb+P4A3axPw==" w:salt="y0KLRWODd9eJYhFW+iz95Q==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C81"/>
    <w:rsid w:val="00004FEF"/>
    <w:rsid w:val="00011C97"/>
    <w:rsid w:val="0001225A"/>
    <w:rsid w:val="0002715E"/>
    <w:rsid w:val="000354D4"/>
    <w:rsid w:val="00053E6F"/>
    <w:rsid w:val="000553A9"/>
    <w:rsid w:val="00064B18"/>
    <w:rsid w:val="00067EBD"/>
    <w:rsid w:val="00070A8F"/>
    <w:rsid w:val="0007225C"/>
    <w:rsid w:val="000903C3"/>
    <w:rsid w:val="000A0C55"/>
    <w:rsid w:val="000B524C"/>
    <w:rsid w:val="000B5F47"/>
    <w:rsid w:val="000B7D84"/>
    <w:rsid w:val="000D0DF2"/>
    <w:rsid w:val="000D6EEE"/>
    <w:rsid w:val="000D7C62"/>
    <w:rsid w:val="000E2ABF"/>
    <w:rsid w:val="000F0F1D"/>
    <w:rsid w:val="000F37C9"/>
    <w:rsid w:val="00104DA9"/>
    <w:rsid w:val="00104EAF"/>
    <w:rsid w:val="0011064B"/>
    <w:rsid w:val="001155B3"/>
    <w:rsid w:val="00127B07"/>
    <w:rsid w:val="0013071B"/>
    <w:rsid w:val="001322DB"/>
    <w:rsid w:val="00134EB8"/>
    <w:rsid w:val="001369F5"/>
    <w:rsid w:val="00143523"/>
    <w:rsid w:val="001440DA"/>
    <w:rsid w:val="001525C1"/>
    <w:rsid w:val="00153109"/>
    <w:rsid w:val="00161133"/>
    <w:rsid w:val="00172F99"/>
    <w:rsid w:val="001821AB"/>
    <w:rsid w:val="00197760"/>
    <w:rsid w:val="001B08BA"/>
    <w:rsid w:val="001B15C6"/>
    <w:rsid w:val="001C0452"/>
    <w:rsid w:val="001C6AF4"/>
    <w:rsid w:val="001D7E15"/>
    <w:rsid w:val="001F1868"/>
    <w:rsid w:val="001F79AF"/>
    <w:rsid w:val="00212A98"/>
    <w:rsid w:val="00212C7C"/>
    <w:rsid w:val="002132DE"/>
    <w:rsid w:val="0021791C"/>
    <w:rsid w:val="002375DB"/>
    <w:rsid w:val="00251EE1"/>
    <w:rsid w:val="00252002"/>
    <w:rsid w:val="00252C04"/>
    <w:rsid w:val="00253FC6"/>
    <w:rsid w:val="00263070"/>
    <w:rsid w:val="00270D79"/>
    <w:rsid w:val="00271956"/>
    <w:rsid w:val="00280203"/>
    <w:rsid w:val="00284688"/>
    <w:rsid w:val="002A014A"/>
    <w:rsid w:val="002A0A09"/>
    <w:rsid w:val="002A2936"/>
    <w:rsid w:val="002B306B"/>
    <w:rsid w:val="002B7551"/>
    <w:rsid w:val="002C28E9"/>
    <w:rsid w:val="002C361F"/>
    <w:rsid w:val="002D4ED0"/>
    <w:rsid w:val="002E076F"/>
    <w:rsid w:val="002E28C0"/>
    <w:rsid w:val="002E4A41"/>
    <w:rsid w:val="002E4BCE"/>
    <w:rsid w:val="002E55FB"/>
    <w:rsid w:val="00301E79"/>
    <w:rsid w:val="003244DE"/>
    <w:rsid w:val="00324D0F"/>
    <w:rsid w:val="00325058"/>
    <w:rsid w:val="00346430"/>
    <w:rsid w:val="00350190"/>
    <w:rsid w:val="00356258"/>
    <w:rsid w:val="00361196"/>
    <w:rsid w:val="003615B9"/>
    <w:rsid w:val="00370455"/>
    <w:rsid w:val="00370F6E"/>
    <w:rsid w:val="00380F1C"/>
    <w:rsid w:val="003814AB"/>
    <w:rsid w:val="003903BB"/>
    <w:rsid w:val="003937EA"/>
    <w:rsid w:val="003968E5"/>
    <w:rsid w:val="003A3B29"/>
    <w:rsid w:val="003A770B"/>
    <w:rsid w:val="003B022C"/>
    <w:rsid w:val="003C4371"/>
    <w:rsid w:val="003C5F19"/>
    <w:rsid w:val="003D7A27"/>
    <w:rsid w:val="0041115A"/>
    <w:rsid w:val="00411914"/>
    <w:rsid w:val="00423009"/>
    <w:rsid w:val="00427E9D"/>
    <w:rsid w:val="00433014"/>
    <w:rsid w:val="0043713A"/>
    <w:rsid w:val="0044265A"/>
    <w:rsid w:val="004442DF"/>
    <w:rsid w:val="00446C2C"/>
    <w:rsid w:val="004635EB"/>
    <w:rsid w:val="00483722"/>
    <w:rsid w:val="004942CB"/>
    <w:rsid w:val="004A0A23"/>
    <w:rsid w:val="004A2C4E"/>
    <w:rsid w:val="004B0BD4"/>
    <w:rsid w:val="004C0BDC"/>
    <w:rsid w:val="004F7E27"/>
    <w:rsid w:val="0050034A"/>
    <w:rsid w:val="00514C82"/>
    <w:rsid w:val="00516F0C"/>
    <w:rsid w:val="005239A3"/>
    <w:rsid w:val="0052634E"/>
    <w:rsid w:val="00545579"/>
    <w:rsid w:val="005500BB"/>
    <w:rsid w:val="005511B3"/>
    <w:rsid w:val="005625FD"/>
    <w:rsid w:val="00596532"/>
    <w:rsid w:val="005A2390"/>
    <w:rsid w:val="005B362E"/>
    <w:rsid w:val="005B62C7"/>
    <w:rsid w:val="005B6801"/>
    <w:rsid w:val="005C19D1"/>
    <w:rsid w:val="005C32C6"/>
    <w:rsid w:val="005D06A5"/>
    <w:rsid w:val="005D0C0A"/>
    <w:rsid w:val="005E4441"/>
    <w:rsid w:val="006030BF"/>
    <w:rsid w:val="006059E9"/>
    <w:rsid w:val="00615DEC"/>
    <w:rsid w:val="006179A4"/>
    <w:rsid w:val="00617D1F"/>
    <w:rsid w:val="0062142D"/>
    <w:rsid w:val="006265E1"/>
    <w:rsid w:val="00632803"/>
    <w:rsid w:val="006459CE"/>
    <w:rsid w:val="006547FF"/>
    <w:rsid w:val="00655501"/>
    <w:rsid w:val="00660591"/>
    <w:rsid w:val="00667C56"/>
    <w:rsid w:val="006721B8"/>
    <w:rsid w:val="0068099C"/>
    <w:rsid w:val="006A365B"/>
    <w:rsid w:val="006A4656"/>
    <w:rsid w:val="006A6E9E"/>
    <w:rsid w:val="006C14E6"/>
    <w:rsid w:val="006C251A"/>
    <w:rsid w:val="006C6387"/>
    <w:rsid w:val="006D017A"/>
    <w:rsid w:val="006F4ECB"/>
    <w:rsid w:val="006F50E0"/>
    <w:rsid w:val="006F53C9"/>
    <w:rsid w:val="00705A7E"/>
    <w:rsid w:val="007155DF"/>
    <w:rsid w:val="00717D6C"/>
    <w:rsid w:val="00732F11"/>
    <w:rsid w:val="00734DF4"/>
    <w:rsid w:val="00737694"/>
    <w:rsid w:val="007435AF"/>
    <w:rsid w:val="00746353"/>
    <w:rsid w:val="00760270"/>
    <w:rsid w:val="00766B97"/>
    <w:rsid w:val="00766BFB"/>
    <w:rsid w:val="00771E94"/>
    <w:rsid w:val="0077214A"/>
    <w:rsid w:val="00775536"/>
    <w:rsid w:val="007802AF"/>
    <w:rsid w:val="00792A01"/>
    <w:rsid w:val="00792ADD"/>
    <w:rsid w:val="007974E5"/>
    <w:rsid w:val="007A4AB2"/>
    <w:rsid w:val="007A7265"/>
    <w:rsid w:val="007B69CC"/>
    <w:rsid w:val="007C5E32"/>
    <w:rsid w:val="007C650F"/>
    <w:rsid w:val="007D342E"/>
    <w:rsid w:val="007D3C06"/>
    <w:rsid w:val="007E1F64"/>
    <w:rsid w:val="007F79E7"/>
    <w:rsid w:val="00803020"/>
    <w:rsid w:val="00807CFC"/>
    <w:rsid w:val="00811A70"/>
    <w:rsid w:val="008156C7"/>
    <w:rsid w:val="00826EC9"/>
    <w:rsid w:val="0083239C"/>
    <w:rsid w:val="0084535E"/>
    <w:rsid w:val="00846668"/>
    <w:rsid w:val="0085327B"/>
    <w:rsid w:val="008577E2"/>
    <w:rsid w:val="00857BEE"/>
    <w:rsid w:val="00864B64"/>
    <w:rsid w:val="0087085D"/>
    <w:rsid w:val="00871901"/>
    <w:rsid w:val="00875B98"/>
    <w:rsid w:val="008918C6"/>
    <w:rsid w:val="008B0812"/>
    <w:rsid w:val="008B158F"/>
    <w:rsid w:val="008B1F4A"/>
    <w:rsid w:val="008B61C3"/>
    <w:rsid w:val="008E2CC4"/>
    <w:rsid w:val="008E2E0C"/>
    <w:rsid w:val="008E7DB2"/>
    <w:rsid w:val="008F2AC4"/>
    <w:rsid w:val="00913651"/>
    <w:rsid w:val="00917362"/>
    <w:rsid w:val="00921F9A"/>
    <w:rsid w:val="009248E6"/>
    <w:rsid w:val="00932AE1"/>
    <w:rsid w:val="00932C7E"/>
    <w:rsid w:val="009335E5"/>
    <w:rsid w:val="009352FB"/>
    <w:rsid w:val="0095214E"/>
    <w:rsid w:val="00955062"/>
    <w:rsid w:val="0095630C"/>
    <w:rsid w:val="00956D61"/>
    <w:rsid w:val="00964177"/>
    <w:rsid w:val="0096685F"/>
    <w:rsid w:val="00970638"/>
    <w:rsid w:val="009707D7"/>
    <w:rsid w:val="00971085"/>
    <w:rsid w:val="0099090A"/>
    <w:rsid w:val="009B2371"/>
    <w:rsid w:val="009B7D57"/>
    <w:rsid w:val="009C2FFE"/>
    <w:rsid w:val="009C426A"/>
    <w:rsid w:val="009F1FD8"/>
    <w:rsid w:val="00A01496"/>
    <w:rsid w:val="00A13A4A"/>
    <w:rsid w:val="00A16B15"/>
    <w:rsid w:val="00A4125D"/>
    <w:rsid w:val="00A424A8"/>
    <w:rsid w:val="00A44D07"/>
    <w:rsid w:val="00A5110D"/>
    <w:rsid w:val="00A52FCD"/>
    <w:rsid w:val="00A53C4A"/>
    <w:rsid w:val="00A611C1"/>
    <w:rsid w:val="00A6577D"/>
    <w:rsid w:val="00A6655F"/>
    <w:rsid w:val="00A8006F"/>
    <w:rsid w:val="00A80DCD"/>
    <w:rsid w:val="00A81ABC"/>
    <w:rsid w:val="00A81D46"/>
    <w:rsid w:val="00A828CA"/>
    <w:rsid w:val="00A902EA"/>
    <w:rsid w:val="00A96EB2"/>
    <w:rsid w:val="00AA23D1"/>
    <w:rsid w:val="00AA36DD"/>
    <w:rsid w:val="00AA484E"/>
    <w:rsid w:val="00AA489B"/>
    <w:rsid w:val="00AB19C7"/>
    <w:rsid w:val="00AB305F"/>
    <w:rsid w:val="00AB3D38"/>
    <w:rsid w:val="00AD6AE0"/>
    <w:rsid w:val="00AE15FA"/>
    <w:rsid w:val="00AE167E"/>
    <w:rsid w:val="00AE6327"/>
    <w:rsid w:val="00AF0BD1"/>
    <w:rsid w:val="00AF4627"/>
    <w:rsid w:val="00AF7B9A"/>
    <w:rsid w:val="00B27F1C"/>
    <w:rsid w:val="00B34C1B"/>
    <w:rsid w:val="00B54008"/>
    <w:rsid w:val="00B56733"/>
    <w:rsid w:val="00B578A4"/>
    <w:rsid w:val="00B71DF2"/>
    <w:rsid w:val="00B76B84"/>
    <w:rsid w:val="00B84E18"/>
    <w:rsid w:val="00B85DDE"/>
    <w:rsid w:val="00B86386"/>
    <w:rsid w:val="00B87064"/>
    <w:rsid w:val="00B912D6"/>
    <w:rsid w:val="00B956AC"/>
    <w:rsid w:val="00BB0262"/>
    <w:rsid w:val="00BB1D5F"/>
    <w:rsid w:val="00BB3271"/>
    <w:rsid w:val="00BB5518"/>
    <w:rsid w:val="00BD06E2"/>
    <w:rsid w:val="00BD7792"/>
    <w:rsid w:val="00BE098B"/>
    <w:rsid w:val="00BE1E04"/>
    <w:rsid w:val="00BF04A4"/>
    <w:rsid w:val="00C0430C"/>
    <w:rsid w:val="00C04999"/>
    <w:rsid w:val="00C076C9"/>
    <w:rsid w:val="00C07DDE"/>
    <w:rsid w:val="00C253FD"/>
    <w:rsid w:val="00C34309"/>
    <w:rsid w:val="00C41730"/>
    <w:rsid w:val="00C41F69"/>
    <w:rsid w:val="00C42516"/>
    <w:rsid w:val="00C43D02"/>
    <w:rsid w:val="00C44C30"/>
    <w:rsid w:val="00C459C3"/>
    <w:rsid w:val="00C50907"/>
    <w:rsid w:val="00C555AD"/>
    <w:rsid w:val="00C65CB3"/>
    <w:rsid w:val="00C83687"/>
    <w:rsid w:val="00C90E67"/>
    <w:rsid w:val="00CC36CD"/>
    <w:rsid w:val="00CD2360"/>
    <w:rsid w:val="00CD2581"/>
    <w:rsid w:val="00CD577C"/>
    <w:rsid w:val="00CD76C8"/>
    <w:rsid w:val="00CD7DE6"/>
    <w:rsid w:val="00CE23E1"/>
    <w:rsid w:val="00CF18DA"/>
    <w:rsid w:val="00CF46D8"/>
    <w:rsid w:val="00CF5D52"/>
    <w:rsid w:val="00D07B86"/>
    <w:rsid w:val="00D24B70"/>
    <w:rsid w:val="00D301A4"/>
    <w:rsid w:val="00D60EF9"/>
    <w:rsid w:val="00D67212"/>
    <w:rsid w:val="00D74FB7"/>
    <w:rsid w:val="00D76A5C"/>
    <w:rsid w:val="00D81ED2"/>
    <w:rsid w:val="00D9629D"/>
    <w:rsid w:val="00D97462"/>
    <w:rsid w:val="00D97E4F"/>
    <w:rsid w:val="00DA1AC8"/>
    <w:rsid w:val="00DA536A"/>
    <w:rsid w:val="00DA5D20"/>
    <w:rsid w:val="00DA6192"/>
    <w:rsid w:val="00DA6EB2"/>
    <w:rsid w:val="00DB2B08"/>
    <w:rsid w:val="00DC1702"/>
    <w:rsid w:val="00DC1ECE"/>
    <w:rsid w:val="00DC3858"/>
    <w:rsid w:val="00DC6D7F"/>
    <w:rsid w:val="00DE5DBF"/>
    <w:rsid w:val="00DF1CE9"/>
    <w:rsid w:val="00DF44ED"/>
    <w:rsid w:val="00E11C81"/>
    <w:rsid w:val="00E12196"/>
    <w:rsid w:val="00E1432C"/>
    <w:rsid w:val="00E24A80"/>
    <w:rsid w:val="00E30879"/>
    <w:rsid w:val="00E33EC9"/>
    <w:rsid w:val="00E364C2"/>
    <w:rsid w:val="00E45B58"/>
    <w:rsid w:val="00E46AF5"/>
    <w:rsid w:val="00E46CDF"/>
    <w:rsid w:val="00E53FA8"/>
    <w:rsid w:val="00E573EC"/>
    <w:rsid w:val="00E60BA4"/>
    <w:rsid w:val="00E6179E"/>
    <w:rsid w:val="00E73063"/>
    <w:rsid w:val="00E76879"/>
    <w:rsid w:val="00E76A8F"/>
    <w:rsid w:val="00E85238"/>
    <w:rsid w:val="00E93549"/>
    <w:rsid w:val="00EA187A"/>
    <w:rsid w:val="00EC4B9D"/>
    <w:rsid w:val="00ED1553"/>
    <w:rsid w:val="00EF2781"/>
    <w:rsid w:val="00EF3ED6"/>
    <w:rsid w:val="00EF6883"/>
    <w:rsid w:val="00EF7E20"/>
    <w:rsid w:val="00F0429F"/>
    <w:rsid w:val="00F25693"/>
    <w:rsid w:val="00F43AD5"/>
    <w:rsid w:val="00F522E5"/>
    <w:rsid w:val="00F54CDC"/>
    <w:rsid w:val="00F55A18"/>
    <w:rsid w:val="00F60930"/>
    <w:rsid w:val="00F613EF"/>
    <w:rsid w:val="00F6786B"/>
    <w:rsid w:val="00F83ACD"/>
    <w:rsid w:val="00F86395"/>
    <w:rsid w:val="00F92598"/>
    <w:rsid w:val="00FA232F"/>
    <w:rsid w:val="00FB4FAA"/>
    <w:rsid w:val="00FC3E9E"/>
    <w:rsid w:val="00FD23EB"/>
    <w:rsid w:val="00FD4A46"/>
    <w:rsid w:val="00FD51F1"/>
    <w:rsid w:val="00FD5FC7"/>
    <w:rsid w:val="00FD659D"/>
    <w:rsid w:val="00FE2ECC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C669A7"/>
  <w15:docId w15:val="{CC8BF37A-5448-4A95-BD74-5AF55290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F1C"/>
    <w:pPr>
      <w:widowControl w:val="0"/>
      <w:suppressAutoHyphens/>
      <w:spacing w:line="113" w:lineRule="atLeast"/>
    </w:pPr>
    <w:rPr>
      <w:rFonts w:eastAsia="Arial Unicode MS" w:cs="Tahoma"/>
      <w:color w:val="000000"/>
      <w:kern w:val="1"/>
      <w:sz w:val="24"/>
      <w:szCs w:val="24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380F1C"/>
  </w:style>
  <w:style w:type="character" w:customStyle="1" w:styleId="Znakiprzypiswdolnych">
    <w:name w:val="Znaki przypisów dolnych"/>
    <w:rsid w:val="00380F1C"/>
  </w:style>
  <w:style w:type="character" w:customStyle="1" w:styleId="Znakiprzypiswkocowych">
    <w:name w:val="Znaki przypisów końcowych"/>
    <w:rsid w:val="00380F1C"/>
  </w:style>
  <w:style w:type="character" w:customStyle="1" w:styleId="Symbolewypunktowania">
    <w:name w:val="Symbole wypunktowania"/>
    <w:rsid w:val="00380F1C"/>
    <w:rPr>
      <w:rFonts w:ascii="OpenSymbol" w:eastAsia="OpenSymbol" w:hAnsi="OpenSymbol" w:cs="OpenSymbol"/>
    </w:rPr>
  </w:style>
  <w:style w:type="character" w:customStyle="1" w:styleId="Znakinumeracji">
    <w:name w:val="Znaki numeracji"/>
    <w:rsid w:val="00380F1C"/>
  </w:style>
  <w:style w:type="character" w:customStyle="1" w:styleId="Wpisuytkownika">
    <w:name w:val="Wpis użytkownika"/>
    <w:rsid w:val="00380F1C"/>
    <w:rPr>
      <w:rFonts w:ascii="Arial" w:eastAsia="Courier New" w:hAnsi="Arial" w:cs="Courier New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rsid w:val="00380F1C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Tekstpodstawowy">
    <w:name w:val="Body Text"/>
    <w:basedOn w:val="Normalny"/>
    <w:rsid w:val="00380F1C"/>
    <w:pPr>
      <w:spacing w:after="120"/>
    </w:pPr>
  </w:style>
  <w:style w:type="paragraph" w:styleId="Lista">
    <w:name w:val="List"/>
    <w:basedOn w:val="Tekstpodstawowy"/>
    <w:rsid w:val="00380F1C"/>
  </w:style>
  <w:style w:type="paragraph" w:customStyle="1" w:styleId="Podpis1">
    <w:name w:val="Podpis1"/>
    <w:basedOn w:val="Normalny"/>
    <w:rsid w:val="00380F1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380F1C"/>
    <w:pPr>
      <w:suppressLineNumbers/>
    </w:pPr>
  </w:style>
  <w:style w:type="paragraph" w:styleId="Stopka">
    <w:name w:val="footer"/>
    <w:basedOn w:val="Normalny"/>
    <w:link w:val="StopkaZnak"/>
    <w:uiPriority w:val="99"/>
    <w:rsid w:val="00380F1C"/>
    <w:pPr>
      <w:suppressLineNumbers/>
      <w:tabs>
        <w:tab w:val="center" w:pos="4818"/>
        <w:tab w:val="right" w:pos="9637"/>
      </w:tabs>
    </w:pPr>
  </w:style>
  <w:style w:type="paragraph" w:customStyle="1" w:styleId="Zawartoramki">
    <w:name w:val="Zawartość ramki"/>
    <w:basedOn w:val="Tekstpodstawowy"/>
    <w:rsid w:val="00380F1C"/>
  </w:style>
  <w:style w:type="paragraph" w:customStyle="1" w:styleId="Zawartotabeli">
    <w:name w:val="Zawartość tabeli"/>
    <w:basedOn w:val="Normalny"/>
    <w:rsid w:val="00380F1C"/>
    <w:pPr>
      <w:suppressLineNumbers/>
    </w:pPr>
  </w:style>
  <w:style w:type="paragraph" w:customStyle="1" w:styleId="Nagwektabeli">
    <w:name w:val="Nagłówek tabeli"/>
    <w:basedOn w:val="Zawartotabeli"/>
    <w:rsid w:val="00380F1C"/>
    <w:pPr>
      <w:jc w:val="center"/>
    </w:pPr>
    <w:rPr>
      <w:b/>
      <w:bCs/>
    </w:rPr>
  </w:style>
  <w:style w:type="paragraph" w:customStyle="1" w:styleId="Standard">
    <w:name w:val="Standard"/>
    <w:rsid w:val="00380F1C"/>
    <w:pPr>
      <w:suppressAutoHyphens/>
      <w:autoSpaceDE w:val="0"/>
    </w:pPr>
    <w:rPr>
      <w:sz w:val="24"/>
      <w:szCs w:val="24"/>
      <w:lang w:eastAsia="ar-SA"/>
    </w:rPr>
  </w:style>
  <w:style w:type="paragraph" w:customStyle="1" w:styleId="Nagwekzlewej">
    <w:name w:val="Nagłówek z lewej"/>
    <w:basedOn w:val="Normalny"/>
    <w:rsid w:val="00380F1C"/>
    <w:pPr>
      <w:suppressLineNumbers/>
      <w:tabs>
        <w:tab w:val="center" w:pos="4818"/>
        <w:tab w:val="right" w:pos="9637"/>
      </w:tabs>
    </w:pPr>
  </w:style>
  <w:style w:type="paragraph" w:styleId="NormalnyWeb">
    <w:name w:val="Normal (Web)"/>
    <w:basedOn w:val="Normalny"/>
    <w:uiPriority w:val="99"/>
    <w:semiHidden/>
    <w:unhideWhenUsed/>
    <w:rsid w:val="007435AF"/>
    <w:pPr>
      <w:widowControl/>
      <w:suppressAutoHyphens w:val="0"/>
      <w:spacing w:before="100" w:beforeAutospacing="1" w:after="119" w:line="240" w:lineRule="auto"/>
    </w:pPr>
    <w:rPr>
      <w:rFonts w:eastAsia="Times New Roman" w:cs="Times New Roman"/>
      <w:color w:val="auto"/>
      <w:kern w:val="0"/>
      <w:lang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E46CDF"/>
    <w:rPr>
      <w:rFonts w:ascii="Arial" w:eastAsia="Lucida Sans Unicode" w:hAnsi="Arial" w:cs="Tahoma"/>
      <w:color w:val="000000"/>
      <w:kern w:val="1"/>
      <w:sz w:val="28"/>
      <w:szCs w:val="28"/>
      <w:lang w:bidi="pl-PL"/>
    </w:rPr>
  </w:style>
  <w:style w:type="character" w:customStyle="1" w:styleId="StopkaZnak">
    <w:name w:val="Stopka Znak"/>
    <w:basedOn w:val="Domylnaczcionkaakapitu"/>
    <w:link w:val="Stopka"/>
    <w:uiPriority w:val="99"/>
    <w:rsid w:val="00E46CDF"/>
    <w:rPr>
      <w:rFonts w:eastAsia="Arial Unicode MS" w:cs="Tahoma"/>
      <w:color w:val="000000"/>
      <w:kern w:val="1"/>
      <w:sz w:val="24"/>
      <w:szCs w:val="24"/>
      <w:lang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484E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84E"/>
    <w:rPr>
      <w:rFonts w:ascii="Tahoma" w:eastAsia="Arial Unicode MS" w:hAnsi="Tahoma" w:cs="Tahoma"/>
      <w:color w:val="000000"/>
      <w:kern w:val="1"/>
      <w:sz w:val="16"/>
      <w:szCs w:val="16"/>
      <w:lang w:bidi="pl-PL"/>
    </w:rPr>
  </w:style>
  <w:style w:type="table" w:styleId="Tabela-Siatka">
    <w:name w:val="Table Grid"/>
    <w:basedOn w:val="Standardowy"/>
    <w:uiPriority w:val="59"/>
    <w:rsid w:val="00E93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8020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2FCD"/>
    <w:pPr>
      <w:widowControl/>
      <w:spacing w:line="240" w:lineRule="auto"/>
    </w:pPr>
    <w:rPr>
      <w:rFonts w:eastAsia="Times New Roman" w:cs="Times New Roman"/>
      <w:color w:val="auto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2FCD"/>
    <w:rPr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57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57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577C"/>
    <w:rPr>
      <w:rFonts w:eastAsia="Arial Unicode MS" w:cs="Tahoma"/>
      <w:color w:val="000000"/>
      <w:kern w:val="1"/>
      <w:lang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7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77C"/>
    <w:rPr>
      <w:rFonts w:eastAsia="Arial Unicode MS" w:cs="Tahoma"/>
      <w:b/>
      <w:bCs/>
      <w:color w:val="000000"/>
      <w:kern w:val="1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7D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2BD41-9C53-4A67-BFBA-E7935274C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Rafa</dc:creator>
  <cp:lastModifiedBy>Agata Nowak</cp:lastModifiedBy>
  <cp:revision>16</cp:revision>
  <cp:lastPrinted>2024-09-03T10:18:00Z</cp:lastPrinted>
  <dcterms:created xsi:type="dcterms:W3CDTF">2024-07-11T11:49:00Z</dcterms:created>
  <dcterms:modified xsi:type="dcterms:W3CDTF">2025-01-09T07:00:00Z</dcterms:modified>
</cp:coreProperties>
</file>